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2F55A4" w:rsidP="00BF0828">
      <w:pPr>
        <w:ind w:right="-425"/>
        <w:rPr>
          <w:sz w:val="16"/>
          <w:szCs w:val="16"/>
        </w:rPr>
      </w:pPr>
      <w:bookmarkStart w:id="0" w:name="_Ref55335495"/>
      <w:bookmarkStart w:id="1" w:name="_Ref56251018"/>
      <w:bookmarkStart w:id="2" w:name="_Ref56251020"/>
      <w:bookmarkStart w:id="3" w:name="_Ref57046967"/>
      <w:bookmarkStart w:id="4" w:name="_Ref57322917"/>
      <w:bookmarkStart w:id="5" w:name="_Ref57322919"/>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2F55A4" w:rsidRPr="000D67AD" w:rsidRDefault="002F55A4"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F55A4" w:rsidRPr="000D67AD" w:rsidRDefault="002F55A4"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F55A4" w:rsidRPr="000D67AD" w:rsidRDefault="002F55A4"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F55A4" w:rsidRPr="000D67AD" w:rsidRDefault="002F55A4"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F55A4" w:rsidRPr="000D67AD" w:rsidRDefault="002F55A4" w:rsidP="00BF0828">
                  <w:pPr>
                    <w:spacing w:line="240" w:lineRule="auto"/>
                    <w:ind w:right="-23"/>
                    <w:rPr>
                      <w:rFonts w:ascii="Helios" w:hAnsi="Helios"/>
                      <w:sz w:val="12"/>
                      <w:szCs w:val="12"/>
                    </w:rPr>
                  </w:pPr>
                  <w:r w:rsidRPr="000D67AD">
                    <w:rPr>
                      <w:rFonts w:ascii="Helios" w:hAnsi="Helios"/>
                      <w:sz w:val="12"/>
                      <w:szCs w:val="12"/>
                    </w:rPr>
                    <w:t>тел.: +7 (495) 747-92-92,</w:t>
                  </w:r>
                </w:p>
                <w:p w:rsidR="002F55A4" w:rsidRPr="000D67AD" w:rsidRDefault="002F55A4"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2F55A4" w:rsidRPr="000D67AD" w:rsidRDefault="002F55A4"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F55A4" w:rsidRPr="000D67AD" w:rsidRDefault="002F55A4"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F55A4" w:rsidRPr="000D67AD" w:rsidRDefault="002F55A4"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F55A4" w:rsidRPr="00B83C2A" w:rsidRDefault="002F55A4"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B83C2A">
                    <w:rPr>
                      <w:rFonts w:ascii="Helios" w:hAnsi="Helios"/>
                      <w:sz w:val="12"/>
                      <w:szCs w:val="12"/>
                    </w:rPr>
                    <w:t>-</w:t>
                  </w:r>
                  <w:r w:rsidRPr="000D67AD">
                    <w:rPr>
                      <w:rFonts w:ascii="Helios" w:hAnsi="Helios"/>
                      <w:sz w:val="12"/>
                      <w:szCs w:val="12"/>
                      <w:lang w:val="en-US"/>
                    </w:rPr>
                    <w:t>mail</w:t>
                  </w:r>
                  <w:proofErr w:type="gramEnd"/>
                  <w:r w:rsidRPr="00B83C2A">
                    <w:rPr>
                      <w:rFonts w:ascii="Helios" w:hAnsi="Helios"/>
                      <w:sz w:val="12"/>
                      <w:szCs w:val="12"/>
                    </w:rPr>
                    <w:t xml:space="preserve">: </w:t>
                  </w:r>
                  <w:hyperlink r:id="rId9" w:history="1">
                    <w:r w:rsidRPr="000D67AD">
                      <w:rPr>
                        <w:rFonts w:ascii="Helios" w:hAnsi="Helios"/>
                        <w:sz w:val="12"/>
                        <w:szCs w:val="12"/>
                        <w:lang w:val="en-US"/>
                      </w:rPr>
                      <w:t>posta</w:t>
                    </w:r>
                    <w:r w:rsidRPr="00B83C2A">
                      <w:rPr>
                        <w:rFonts w:ascii="Helios" w:hAnsi="Helios"/>
                        <w:sz w:val="12"/>
                        <w:szCs w:val="12"/>
                      </w:rPr>
                      <w:t>@</w:t>
                    </w:r>
                    <w:r w:rsidRPr="000D67AD">
                      <w:rPr>
                        <w:rFonts w:ascii="Helios" w:hAnsi="Helios"/>
                        <w:sz w:val="12"/>
                        <w:szCs w:val="12"/>
                        <w:lang w:val="en-US"/>
                      </w:rPr>
                      <w:t>mrsk</w:t>
                    </w:r>
                    <w:r w:rsidRPr="00B83C2A">
                      <w:rPr>
                        <w:rFonts w:ascii="Helios" w:hAnsi="Helios"/>
                        <w:sz w:val="12"/>
                        <w:szCs w:val="12"/>
                      </w:rPr>
                      <w:t>-1.</w:t>
                    </w:r>
                    <w:r w:rsidRPr="000D67AD">
                      <w:rPr>
                        <w:rFonts w:ascii="Helios" w:hAnsi="Helios"/>
                        <w:sz w:val="12"/>
                        <w:szCs w:val="12"/>
                        <w:lang w:val="en-US"/>
                      </w:rPr>
                      <w:t>ru</w:t>
                    </w:r>
                  </w:hyperlink>
                  <w:r w:rsidRPr="00B83C2A">
                    <w:rPr>
                      <w:rFonts w:ascii="Helios" w:hAnsi="Helios"/>
                      <w:sz w:val="12"/>
                      <w:szCs w:val="12"/>
                    </w:rPr>
                    <w:t xml:space="preserve">, </w:t>
                  </w:r>
                  <w:hyperlink r:id="rId10" w:history="1">
                    <w:r w:rsidRPr="000D67AD">
                      <w:rPr>
                        <w:rFonts w:ascii="Helios" w:hAnsi="Helios"/>
                        <w:sz w:val="12"/>
                        <w:szCs w:val="12"/>
                        <w:lang w:val="en-US"/>
                      </w:rPr>
                      <w:t>www</w:t>
                    </w:r>
                    <w:r w:rsidRPr="00B83C2A">
                      <w:rPr>
                        <w:rFonts w:ascii="Helios" w:hAnsi="Helios"/>
                        <w:sz w:val="12"/>
                        <w:szCs w:val="12"/>
                      </w:rPr>
                      <w:t>.</w:t>
                    </w:r>
                    <w:r w:rsidRPr="000D67AD">
                      <w:rPr>
                        <w:rFonts w:ascii="Helios" w:hAnsi="Helios"/>
                        <w:sz w:val="12"/>
                        <w:szCs w:val="12"/>
                        <w:lang w:val="en-US"/>
                      </w:rPr>
                      <w:t>mrsk</w:t>
                    </w:r>
                    <w:r w:rsidRPr="00B83C2A">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14:anchorId="5CEAA1BA" wp14:editId="304B33D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F93FFA"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F93FFA" w:rsidRPr="00F93FFA">
        <w:rPr>
          <w:b/>
          <w:snapToGrid w:val="0"/>
          <w:sz w:val="24"/>
          <w:szCs w:val="24"/>
        </w:rPr>
        <w:t>Договора</w:t>
      </w:r>
      <w:proofErr w:type="gramEnd"/>
      <w:r w:rsidR="00F93FFA" w:rsidRPr="00F93FFA">
        <w:rPr>
          <w:b/>
          <w:snapToGrid w:val="0"/>
          <w:sz w:val="24"/>
          <w:szCs w:val="24"/>
        </w:rPr>
        <w:t xml:space="preserve"> на </w:t>
      </w:r>
      <w:r w:rsidR="00F93FFA" w:rsidRPr="00F93FFA">
        <w:rPr>
          <w:b/>
          <w:sz w:val="24"/>
          <w:szCs w:val="24"/>
        </w:rPr>
        <w:t xml:space="preserve">изготовление и поставку </w:t>
      </w:r>
      <w:proofErr w:type="spellStart"/>
      <w:r w:rsidR="00F93FFA" w:rsidRPr="00F93FFA">
        <w:rPr>
          <w:b/>
          <w:sz w:val="24"/>
          <w:szCs w:val="24"/>
        </w:rPr>
        <w:t>брендированной</w:t>
      </w:r>
      <w:proofErr w:type="spellEnd"/>
      <w:r w:rsidR="00F93FFA" w:rsidRPr="00F93FFA">
        <w:rPr>
          <w:b/>
          <w:sz w:val="24"/>
          <w:szCs w:val="24"/>
        </w:rPr>
        <w:t xml:space="preserve"> продукции</w:t>
      </w:r>
      <w:r w:rsidR="00F93FFA" w:rsidRPr="00F93FFA">
        <w:rPr>
          <w:b/>
          <w:snapToGrid w:val="0"/>
          <w:sz w:val="24"/>
          <w:szCs w:val="24"/>
        </w:rPr>
        <w:t xml:space="preserve"> для нужд ПАО «МРСК Центра»</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2F55A4" w:rsidRDefault="00763E64">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1"/>
      <w:bookmarkEnd w:id="2"/>
      <w:bookmarkEnd w:id="3"/>
      <w:bookmarkEnd w:id="4"/>
      <w:bookmarkEnd w:id="5"/>
      <w:r w:rsidR="002F55A4">
        <w:rPr>
          <w:noProof/>
        </w:rPr>
        <w:t>1</w:t>
      </w:r>
      <w:r w:rsidR="002F55A4">
        <w:rPr>
          <w:rFonts w:asciiTheme="minorHAnsi" w:eastAsiaTheme="minorEastAsia" w:hAnsiTheme="minorHAnsi" w:cstheme="minorBidi"/>
          <w:b w:val="0"/>
          <w:caps w:val="0"/>
          <w:noProof/>
          <w:szCs w:val="22"/>
          <w:lang w:eastAsia="ru-RU"/>
        </w:rPr>
        <w:tab/>
      </w:r>
      <w:r w:rsidR="002F55A4">
        <w:rPr>
          <w:noProof/>
        </w:rPr>
        <w:t>Общие положения</w:t>
      </w:r>
      <w:r w:rsidR="002F55A4">
        <w:rPr>
          <w:noProof/>
        </w:rPr>
        <w:tab/>
      </w:r>
      <w:r w:rsidR="002F55A4">
        <w:rPr>
          <w:noProof/>
        </w:rPr>
        <w:fldChar w:fldCharType="begin"/>
      </w:r>
      <w:r w:rsidR="002F55A4">
        <w:rPr>
          <w:noProof/>
        </w:rPr>
        <w:instrText xml:space="preserve"> PAGEREF _Toc462735285 \h </w:instrText>
      </w:r>
      <w:r w:rsidR="002F55A4">
        <w:rPr>
          <w:noProof/>
        </w:rPr>
      </w:r>
      <w:r w:rsidR="002F55A4">
        <w:rPr>
          <w:noProof/>
        </w:rPr>
        <w:fldChar w:fldCharType="separate"/>
      </w:r>
      <w:r w:rsidR="00ED7074">
        <w:rPr>
          <w:noProof/>
        </w:rPr>
        <w:t>1</w:t>
      </w:r>
      <w:r w:rsidR="002F55A4">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Pr>
          <w:noProof/>
        </w:rPr>
        <w:fldChar w:fldCharType="begin"/>
      </w:r>
      <w:r>
        <w:rPr>
          <w:noProof/>
        </w:rPr>
        <w:instrText xml:space="preserve"> PAGEREF _Toc462735286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Pr>
          <w:noProof/>
        </w:rPr>
        <w:fldChar w:fldCharType="begin"/>
      </w:r>
      <w:r>
        <w:rPr>
          <w:noProof/>
        </w:rPr>
        <w:instrText xml:space="preserve"> PAGEREF _Toc462735287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Pr>
          <w:noProof/>
        </w:rPr>
        <w:fldChar w:fldCharType="begin"/>
      </w:r>
      <w:r>
        <w:rPr>
          <w:noProof/>
        </w:rPr>
        <w:instrText xml:space="preserve"> PAGEREF _Toc462735288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Pr>
          <w:noProof/>
        </w:rPr>
        <w:fldChar w:fldCharType="begin"/>
      </w:r>
      <w:r>
        <w:rPr>
          <w:noProof/>
        </w:rPr>
        <w:instrText xml:space="preserve"> PAGEREF _Toc462735289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Pr>
          <w:noProof/>
        </w:rPr>
        <w:fldChar w:fldCharType="begin"/>
      </w:r>
      <w:r>
        <w:rPr>
          <w:noProof/>
        </w:rPr>
        <w:instrText xml:space="preserve"> PAGEREF _Toc462735290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Pr>
          <w:noProof/>
        </w:rPr>
        <w:fldChar w:fldCharType="begin"/>
      </w:r>
      <w:r>
        <w:rPr>
          <w:noProof/>
        </w:rPr>
        <w:instrText xml:space="preserve"> PAGEREF _Toc462735291 \h </w:instrText>
      </w:r>
      <w:r>
        <w:rPr>
          <w:noProof/>
        </w:rPr>
      </w:r>
      <w:r>
        <w:rPr>
          <w:noProof/>
        </w:rPr>
        <w:fldChar w:fldCharType="separate"/>
      </w:r>
      <w:r w:rsidR="00ED7074">
        <w:rPr>
          <w:noProof/>
        </w:rPr>
        <w:t>1</w:t>
      </w:r>
      <w:r>
        <w:rPr>
          <w:noProof/>
        </w:rPr>
        <w:fldChar w:fldCharType="end"/>
      </w:r>
    </w:p>
    <w:p w:rsidR="002F55A4" w:rsidRDefault="002F55A4">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CE4232">
        <w:rPr>
          <w:noProof/>
        </w:rPr>
        <w:t>Антикоррупционная оговорка, включаемая в проект договора</w:t>
      </w:r>
      <w:r>
        <w:rPr>
          <w:noProof/>
        </w:rPr>
        <w:tab/>
      </w:r>
      <w:r>
        <w:rPr>
          <w:noProof/>
        </w:rPr>
        <w:fldChar w:fldCharType="begin"/>
      </w:r>
      <w:r>
        <w:rPr>
          <w:noProof/>
        </w:rPr>
        <w:instrText xml:space="preserve"> PAGEREF _Toc462735298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Pr>
          <w:noProof/>
        </w:rPr>
        <w:fldChar w:fldCharType="begin"/>
      </w:r>
      <w:r>
        <w:rPr>
          <w:noProof/>
        </w:rPr>
        <w:instrText xml:space="preserve"> PAGEREF _Toc462735299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CE4232">
        <w:rPr>
          <w:bCs w:val="0"/>
          <w:noProof/>
        </w:rPr>
        <w:t>Антикоррупционная оговорка, включаемая в проект договора</w:t>
      </w:r>
      <w:r>
        <w:rPr>
          <w:noProof/>
        </w:rPr>
        <w:tab/>
      </w:r>
      <w:r>
        <w:rPr>
          <w:noProof/>
        </w:rPr>
        <w:fldChar w:fldCharType="begin"/>
      </w:r>
      <w:r>
        <w:rPr>
          <w:noProof/>
        </w:rPr>
        <w:instrText xml:space="preserve"> PAGEREF _Toc462735303 \h </w:instrText>
      </w:r>
      <w:r>
        <w:rPr>
          <w:noProof/>
        </w:rPr>
      </w:r>
      <w:r>
        <w:rPr>
          <w:noProof/>
        </w:rPr>
        <w:fldChar w:fldCharType="separate"/>
      </w:r>
      <w:r w:rsidR="00ED7074">
        <w:rPr>
          <w:noProof/>
        </w:rPr>
        <w:t>1</w:t>
      </w:r>
      <w:r>
        <w:rPr>
          <w:noProof/>
        </w:rPr>
        <w:fldChar w:fldCharType="end"/>
      </w:r>
    </w:p>
    <w:p w:rsidR="002F55A4" w:rsidRDefault="002F55A4">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Pr>
          <w:noProof/>
        </w:rPr>
        <w:fldChar w:fldCharType="begin"/>
      </w:r>
      <w:r>
        <w:rPr>
          <w:noProof/>
        </w:rPr>
        <w:instrText xml:space="preserve"> PAGEREF _Toc462735307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Pr>
          <w:noProof/>
        </w:rPr>
        <w:fldChar w:fldCharType="begin"/>
      </w:r>
      <w:r>
        <w:rPr>
          <w:noProof/>
        </w:rPr>
        <w:instrText xml:space="preserve"> PAGEREF _Toc462735308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Pr>
          <w:noProof/>
        </w:rPr>
        <w:fldChar w:fldCharType="begin"/>
      </w:r>
      <w:r>
        <w:rPr>
          <w:noProof/>
        </w:rPr>
        <w:instrText xml:space="preserve"> PAGEREF _Toc462735311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Pr>
          <w:noProof/>
        </w:rPr>
        <w:fldChar w:fldCharType="begin"/>
      </w:r>
      <w:r>
        <w:rPr>
          <w:noProof/>
        </w:rPr>
        <w:instrText xml:space="preserve"> PAGEREF _Toc462735312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Pr>
          <w:noProof/>
        </w:rPr>
        <w:fldChar w:fldCharType="begin"/>
      </w:r>
      <w:r>
        <w:rPr>
          <w:noProof/>
        </w:rPr>
        <w:instrText xml:space="preserve"> PAGEREF _Toc462735327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Pr>
          <w:noProof/>
        </w:rPr>
        <w:fldChar w:fldCharType="begin"/>
      </w:r>
      <w:r>
        <w:rPr>
          <w:noProof/>
        </w:rPr>
        <w:instrText xml:space="preserve"> PAGEREF _Toc462735330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Pr>
          <w:noProof/>
        </w:rPr>
        <w:fldChar w:fldCharType="begin"/>
      </w:r>
      <w:r>
        <w:rPr>
          <w:noProof/>
        </w:rPr>
        <w:instrText xml:space="preserve"> PAGEREF _Toc462735331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Pr>
          <w:noProof/>
        </w:rPr>
        <w:fldChar w:fldCharType="begin"/>
      </w:r>
      <w:r>
        <w:rPr>
          <w:noProof/>
        </w:rPr>
        <w:instrText xml:space="preserve"> PAGEREF _Toc462735336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Pr>
          <w:noProof/>
        </w:rPr>
        <w:fldChar w:fldCharType="begin"/>
      </w:r>
      <w:r>
        <w:rPr>
          <w:noProof/>
        </w:rPr>
        <w:instrText xml:space="preserve"> PAGEREF _Toc462735337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Pr>
          <w:noProof/>
        </w:rPr>
        <w:fldChar w:fldCharType="begin"/>
      </w:r>
      <w:r>
        <w:rPr>
          <w:noProof/>
        </w:rPr>
        <w:instrText xml:space="preserve"> PAGEREF _Toc462735338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Pr>
          <w:noProof/>
        </w:rPr>
        <w:fldChar w:fldCharType="begin"/>
      </w:r>
      <w:r>
        <w:rPr>
          <w:noProof/>
        </w:rPr>
        <w:instrText xml:space="preserve"> PAGEREF _Toc462735339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Pr>
          <w:noProof/>
        </w:rPr>
        <w:fldChar w:fldCharType="begin"/>
      </w:r>
      <w:r>
        <w:rPr>
          <w:noProof/>
        </w:rPr>
        <w:instrText xml:space="preserve"> PAGEREF _Toc462735340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Pr>
          <w:noProof/>
        </w:rPr>
        <w:fldChar w:fldCharType="begin"/>
      </w:r>
      <w:r>
        <w:rPr>
          <w:noProof/>
        </w:rPr>
        <w:instrText xml:space="preserve"> PAGEREF _Toc462735341 \h </w:instrText>
      </w:r>
      <w:r>
        <w:rPr>
          <w:noProof/>
        </w:rPr>
      </w:r>
      <w:r>
        <w:rPr>
          <w:noProof/>
        </w:rPr>
        <w:fldChar w:fldCharType="separate"/>
      </w:r>
      <w:r w:rsidR="00ED7074">
        <w:rPr>
          <w:noProof/>
        </w:rPr>
        <w:t>1</w:t>
      </w:r>
      <w:r>
        <w:rPr>
          <w:noProof/>
        </w:rPr>
        <w:fldChar w:fldCharType="end"/>
      </w:r>
    </w:p>
    <w:p w:rsidR="002F55A4" w:rsidRDefault="002F55A4">
      <w:pPr>
        <w:pStyle w:val="1f3"/>
        <w:rPr>
          <w:rFonts w:asciiTheme="minorHAnsi" w:eastAsiaTheme="minorEastAsia" w:hAnsiTheme="minorHAnsi" w:cstheme="minorBidi"/>
          <w:b w:val="0"/>
          <w:caps w:val="0"/>
          <w:noProof/>
          <w:szCs w:val="22"/>
          <w:lang w:eastAsia="ru-RU"/>
        </w:rPr>
      </w:pPr>
      <w:r w:rsidRPr="00CE4232">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Pr>
          <w:noProof/>
        </w:rPr>
        <w:fldChar w:fldCharType="begin"/>
      </w:r>
      <w:r>
        <w:rPr>
          <w:noProof/>
        </w:rPr>
        <w:instrText xml:space="preserve"> PAGEREF _Toc462735342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Pr>
          <w:noProof/>
        </w:rPr>
        <w:fldChar w:fldCharType="begin"/>
      </w:r>
      <w:r>
        <w:rPr>
          <w:noProof/>
        </w:rPr>
        <w:instrText xml:space="preserve"> PAGEREF _Toc462735343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Pr>
          <w:noProof/>
        </w:rPr>
        <w:fldChar w:fldCharType="begin"/>
      </w:r>
      <w:r>
        <w:rPr>
          <w:noProof/>
        </w:rPr>
        <w:instrText xml:space="preserve"> PAGEREF _Toc462735346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Pr>
          <w:noProof/>
        </w:rPr>
        <w:fldChar w:fldCharType="begin"/>
      </w:r>
      <w:r>
        <w:rPr>
          <w:noProof/>
        </w:rPr>
        <w:instrText xml:space="preserve"> PAGEREF _Toc462735348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Pr>
          <w:noProof/>
        </w:rPr>
        <w:fldChar w:fldCharType="begin"/>
      </w:r>
      <w:r>
        <w:rPr>
          <w:noProof/>
        </w:rPr>
        <w:instrText xml:space="preserve"> PAGEREF _Toc462735351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Pr>
          <w:noProof/>
        </w:rPr>
        <w:fldChar w:fldCharType="begin"/>
      </w:r>
      <w:r>
        <w:rPr>
          <w:noProof/>
        </w:rPr>
        <w:instrText xml:space="preserve"> PAGEREF _Toc462735357 \h </w:instrText>
      </w:r>
      <w:r>
        <w:rPr>
          <w:noProof/>
        </w:rPr>
      </w:r>
      <w:r>
        <w:rPr>
          <w:noProof/>
        </w:rPr>
        <w:fldChar w:fldCharType="separate"/>
      </w:r>
      <w:r w:rsidR="00ED7074">
        <w:rPr>
          <w:noProof/>
        </w:rPr>
        <w:t>1</w:t>
      </w:r>
      <w:r>
        <w:rPr>
          <w:noProof/>
        </w:rPr>
        <w:fldChar w:fldCharType="end"/>
      </w:r>
    </w:p>
    <w:p w:rsidR="002F55A4" w:rsidRDefault="002F55A4">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Pr>
          <w:noProof/>
        </w:rPr>
        <w:fldChar w:fldCharType="begin"/>
      </w:r>
      <w:r>
        <w:rPr>
          <w:noProof/>
        </w:rPr>
        <w:instrText xml:space="preserve"> PAGEREF _Toc462735360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Pr>
          <w:noProof/>
        </w:rPr>
        <w:fldChar w:fldCharType="begin"/>
      </w:r>
      <w:r>
        <w:rPr>
          <w:noProof/>
        </w:rPr>
        <w:instrText xml:space="preserve"> PAGEREF _Toc462735361 \h </w:instrText>
      </w:r>
      <w:r>
        <w:rPr>
          <w:noProof/>
        </w:rPr>
      </w:r>
      <w:r>
        <w:rPr>
          <w:noProof/>
        </w:rPr>
        <w:fldChar w:fldCharType="separate"/>
      </w:r>
      <w:r w:rsidR="00ED7074">
        <w:rPr>
          <w:noProof/>
        </w:rPr>
        <w:t>1</w:t>
      </w:r>
      <w:r>
        <w:rPr>
          <w:noProof/>
        </w:rPr>
        <w:fldChar w:fldCharType="end"/>
      </w:r>
    </w:p>
    <w:p w:rsidR="002F55A4" w:rsidRDefault="002F55A4">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Pr>
          <w:noProof/>
        </w:rPr>
        <w:fldChar w:fldCharType="begin"/>
      </w:r>
      <w:r>
        <w:rPr>
          <w:noProof/>
        </w:rPr>
        <w:instrText xml:space="preserve"> PAGEREF _Toc462735362 \h </w:instrText>
      </w:r>
      <w:r>
        <w:rPr>
          <w:noProof/>
        </w:rPr>
      </w:r>
      <w:r>
        <w:rPr>
          <w:noProof/>
        </w:rPr>
        <w:fldChar w:fldCharType="separate"/>
      </w:r>
      <w:r w:rsidR="00ED7074">
        <w:rPr>
          <w:noProof/>
        </w:rPr>
        <w:t>1</w:t>
      </w:r>
      <w:r>
        <w:rPr>
          <w:noProof/>
        </w:rPr>
        <w:fldChar w:fldCharType="end"/>
      </w:r>
    </w:p>
    <w:p w:rsidR="002F55A4" w:rsidRDefault="002F55A4">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Pr>
          <w:noProof/>
        </w:rPr>
        <w:fldChar w:fldCharType="begin"/>
      </w:r>
      <w:r>
        <w:rPr>
          <w:noProof/>
        </w:rPr>
        <w:instrText xml:space="preserve"> PAGEREF _Toc462735364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CE4232">
        <w:rPr>
          <w:bCs w:val="0"/>
          <w:noProof/>
        </w:rPr>
        <w:t xml:space="preserve">поставок </w:t>
      </w:r>
      <w:r>
        <w:rPr>
          <w:noProof/>
        </w:rPr>
        <w:t>(форма 2)</w:t>
      </w:r>
      <w:r>
        <w:rPr>
          <w:noProof/>
        </w:rPr>
        <w:tab/>
      </w:r>
      <w:r>
        <w:rPr>
          <w:noProof/>
        </w:rPr>
        <w:fldChar w:fldCharType="begin"/>
      </w:r>
      <w:r>
        <w:rPr>
          <w:noProof/>
        </w:rPr>
        <w:instrText xml:space="preserve"> PAGEREF _Toc462735366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sidRPr="00CE4232">
        <w:rPr>
          <w:noProof/>
          <w:color w:val="000000"/>
        </w:rPr>
        <w:t>5.3</w:t>
      </w:r>
      <w:r>
        <w:rPr>
          <w:rFonts w:asciiTheme="minorHAnsi" w:eastAsiaTheme="minorEastAsia" w:hAnsiTheme="minorHAnsi" w:cstheme="minorBidi"/>
          <w:b w:val="0"/>
          <w:bCs w:val="0"/>
          <w:noProof/>
          <w:sz w:val="22"/>
          <w:szCs w:val="22"/>
          <w:lang w:eastAsia="ru-RU"/>
        </w:rPr>
        <w:tab/>
      </w:r>
      <w:r w:rsidRPr="00CE4232">
        <w:rPr>
          <w:noProof/>
          <w:color w:val="000000"/>
        </w:rPr>
        <w:t>Техническое предложение (форма 3)</w:t>
      </w:r>
      <w:r>
        <w:rPr>
          <w:noProof/>
        </w:rPr>
        <w:tab/>
      </w:r>
      <w:r>
        <w:rPr>
          <w:noProof/>
        </w:rPr>
        <w:fldChar w:fldCharType="begin"/>
      </w:r>
      <w:r>
        <w:rPr>
          <w:noProof/>
        </w:rPr>
        <w:instrText xml:space="preserve"> PAGEREF _Toc462735369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Pr>
          <w:noProof/>
        </w:rPr>
        <w:fldChar w:fldCharType="begin"/>
      </w:r>
      <w:r>
        <w:rPr>
          <w:noProof/>
        </w:rPr>
        <w:instrText xml:space="preserve"> PAGEREF _Toc462735372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sidRPr="00CE4232">
        <w:rPr>
          <w:noProof/>
          <w:color w:val="000000"/>
        </w:rPr>
        <w:t>5.5</w:t>
      </w:r>
      <w:r>
        <w:rPr>
          <w:rFonts w:asciiTheme="minorHAnsi" w:eastAsiaTheme="minorEastAsia" w:hAnsiTheme="minorHAnsi" w:cstheme="minorBidi"/>
          <w:b w:val="0"/>
          <w:bCs w:val="0"/>
          <w:noProof/>
          <w:sz w:val="22"/>
          <w:szCs w:val="22"/>
          <w:lang w:eastAsia="ru-RU"/>
        </w:rPr>
        <w:tab/>
      </w:r>
      <w:r w:rsidRPr="00CE4232">
        <w:rPr>
          <w:noProof/>
          <w:color w:val="000000"/>
        </w:rPr>
        <w:t>Протокол разногласий к проекту Договора (форма 5)</w:t>
      </w:r>
      <w:r>
        <w:rPr>
          <w:noProof/>
        </w:rPr>
        <w:tab/>
      </w:r>
      <w:r>
        <w:rPr>
          <w:noProof/>
        </w:rPr>
        <w:fldChar w:fldCharType="begin"/>
      </w:r>
      <w:r>
        <w:rPr>
          <w:noProof/>
        </w:rPr>
        <w:instrText xml:space="preserve"> PAGEREF _Toc462735375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Pr>
          <w:noProof/>
        </w:rPr>
        <w:fldChar w:fldCharType="begin"/>
      </w:r>
      <w:r>
        <w:rPr>
          <w:noProof/>
        </w:rPr>
        <w:instrText xml:space="preserve"> PAGEREF _Toc462735378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Pr>
          <w:noProof/>
        </w:rPr>
        <w:fldChar w:fldCharType="begin"/>
      </w:r>
      <w:r>
        <w:rPr>
          <w:noProof/>
        </w:rPr>
        <w:instrText xml:space="preserve"> PAGEREF _Toc462735382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8)</w:t>
      </w:r>
      <w:r>
        <w:rPr>
          <w:noProof/>
        </w:rPr>
        <w:tab/>
      </w:r>
      <w:r>
        <w:rPr>
          <w:noProof/>
        </w:rPr>
        <w:fldChar w:fldCharType="begin"/>
      </w:r>
      <w:r>
        <w:rPr>
          <w:noProof/>
        </w:rPr>
        <w:instrText xml:space="preserve"> PAGEREF _Toc462735385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9)</w:t>
      </w:r>
      <w:r>
        <w:rPr>
          <w:noProof/>
        </w:rPr>
        <w:tab/>
      </w:r>
      <w:r>
        <w:rPr>
          <w:noProof/>
        </w:rPr>
        <w:fldChar w:fldCharType="begin"/>
      </w:r>
      <w:r>
        <w:rPr>
          <w:noProof/>
        </w:rPr>
        <w:instrText xml:space="preserve"> PAGEREF _Toc462735388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10)</w:t>
      </w:r>
      <w:r>
        <w:rPr>
          <w:noProof/>
        </w:rPr>
        <w:tab/>
      </w:r>
      <w:r>
        <w:rPr>
          <w:noProof/>
        </w:rPr>
        <w:fldChar w:fldCharType="begin"/>
      </w:r>
      <w:r>
        <w:rPr>
          <w:noProof/>
        </w:rPr>
        <w:instrText xml:space="preserve"> PAGEREF _Toc462735391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11)</w:t>
      </w:r>
      <w:r>
        <w:rPr>
          <w:noProof/>
        </w:rPr>
        <w:tab/>
      </w:r>
      <w:r>
        <w:rPr>
          <w:noProof/>
        </w:rPr>
        <w:fldChar w:fldCharType="begin"/>
      </w:r>
      <w:r>
        <w:rPr>
          <w:noProof/>
        </w:rPr>
        <w:instrText xml:space="preserve"> PAGEREF _Toc462735394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Pr>
          <w:noProof/>
        </w:rPr>
        <w:fldChar w:fldCharType="begin"/>
      </w:r>
      <w:r>
        <w:rPr>
          <w:noProof/>
        </w:rPr>
        <w:instrText xml:space="preserve"> PAGEREF _Toc462735396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Pr>
          <w:noProof/>
        </w:rPr>
        <w:fldChar w:fldCharType="begin"/>
      </w:r>
      <w:r>
        <w:rPr>
          <w:noProof/>
        </w:rPr>
        <w:instrText xml:space="preserve"> PAGEREF _Toc462735399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Pr>
          <w:noProof/>
        </w:rPr>
        <w:fldChar w:fldCharType="begin"/>
      </w:r>
      <w:r>
        <w:rPr>
          <w:noProof/>
        </w:rPr>
        <w:instrText xml:space="preserve"> PAGEREF _Toc462735402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Pr>
          <w:noProof/>
        </w:rPr>
        <w:fldChar w:fldCharType="begin"/>
      </w:r>
      <w:r>
        <w:rPr>
          <w:noProof/>
        </w:rPr>
        <w:instrText xml:space="preserve"> PAGEREF _Toc462735405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sidRPr="00CE4232">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CE4232">
        <w:rPr>
          <w:noProof/>
          <w:color w:val="000000"/>
        </w:rPr>
        <w:t>(форма 16)</w:t>
      </w:r>
      <w:r>
        <w:rPr>
          <w:noProof/>
        </w:rPr>
        <w:tab/>
      </w:r>
      <w:r>
        <w:rPr>
          <w:noProof/>
        </w:rPr>
        <w:fldChar w:fldCharType="begin"/>
      </w:r>
      <w:r>
        <w:rPr>
          <w:noProof/>
        </w:rPr>
        <w:instrText xml:space="preserve"> PAGEREF _Toc462735408 \h </w:instrText>
      </w:r>
      <w:r>
        <w:rPr>
          <w:noProof/>
        </w:rPr>
      </w:r>
      <w:r>
        <w:rPr>
          <w:noProof/>
        </w:rPr>
        <w:fldChar w:fldCharType="separate"/>
      </w:r>
      <w:r w:rsidR="00ED7074">
        <w:rPr>
          <w:noProof/>
        </w:rPr>
        <w:t>1</w:t>
      </w:r>
      <w:r>
        <w:rPr>
          <w:noProof/>
        </w:rPr>
        <w:fldChar w:fldCharType="end"/>
      </w:r>
    </w:p>
    <w:p w:rsidR="002F55A4" w:rsidRDefault="002F55A4">
      <w:pPr>
        <w:pStyle w:val="28"/>
        <w:rPr>
          <w:rFonts w:asciiTheme="minorHAnsi" w:eastAsiaTheme="minorEastAsia" w:hAnsiTheme="minorHAnsi" w:cstheme="minorBidi"/>
          <w:b w:val="0"/>
          <w:bCs w:val="0"/>
          <w:noProof/>
          <w:sz w:val="22"/>
          <w:szCs w:val="22"/>
          <w:lang w:eastAsia="ru-RU"/>
        </w:rPr>
      </w:pPr>
      <w:r>
        <w:rPr>
          <w:noProof/>
        </w:rPr>
        <w:t>5.17</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17)</w:t>
      </w:r>
      <w:r>
        <w:rPr>
          <w:noProof/>
        </w:rPr>
        <w:tab/>
      </w:r>
      <w:r>
        <w:rPr>
          <w:noProof/>
        </w:rPr>
        <w:fldChar w:fldCharType="begin"/>
      </w:r>
      <w:r>
        <w:rPr>
          <w:noProof/>
        </w:rPr>
        <w:instrText xml:space="preserve"> PAGEREF _Toc462735411 \h </w:instrText>
      </w:r>
      <w:r>
        <w:rPr>
          <w:noProof/>
        </w:rPr>
      </w:r>
      <w:r>
        <w:rPr>
          <w:noProof/>
        </w:rPr>
        <w:fldChar w:fldCharType="separate"/>
      </w:r>
      <w:r w:rsidR="00ED7074">
        <w:rPr>
          <w:noProof/>
        </w:rPr>
        <w:t>1</w:t>
      </w:r>
      <w:r>
        <w:rPr>
          <w:noProof/>
        </w:rPr>
        <w:fldChar w:fldCharType="end"/>
      </w:r>
    </w:p>
    <w:p w:rsidR="00717F60" w:rsidRPr="00E71A48" w:rsidRDefault="00763E6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62735285"/>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62735286"/>
      <w:bookmarkEnd w:id="8"/>
      <w:r w:rsidRPr="00E71A48">
        <w:t>Общие сведения о процедуре запроса предложений</w:t>
      </w:r>
      <w:bookmarkEnd w:id="9"/>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F93FFA">
        <w:rPr>
          <w:iCs/>
          <w:sz w:val="24"/>
          <w:szCs w:val="24"/>
        </w:rPr>
        <w:t xml:space="preserve">747-92-92 (доб. 3123), </w:t>
      </w:r>
      <w:r w:rsidR="007556FF" w:rsidRPr="00F93FFA">
        <w:rPr>
          <w:sz w:val="24"/>
          <w:szCs w:val="24"/>
        </w:rPr>
        <w:t xml:space="preserve">адрес электронной почты: </w:t>
      </w:r>
      <w:r w:rsidR="007556FF" w:rsidRPr="00F93FFA">
        <w:rPr>
          <w:iCs/>
          <w:sz w:val="24"/>
          <w:szCs w:val="24"/>
        </w:rPr>
        <w:t xml:space="preserve"> </w:t>
      </w:r>
      <w:hyperlink r:id="rId18" w:history="1">
        <w:r w:rsidR="007556FF" w:rsidRPr="00F93FFA">
          <w:rPr>
            <w:rStyle w:val="a7"/>
            <w:sz w:val="24"/>
            <w:szCs w:val="24"/>
          </w:rPr>
          <w:t>Lazareva.TV@mrsk-1.ru</w:t>
        </w:r>
      </w:hyperlink>
      <w:r w:rsidRPr="00F93FFA">
        <w:rPr>
          <w:iCs/>
          <w:sz w:val="24"/>
          <w:szCs w:val="24"/>
        </w:rPr>
        <w:t>, ответственное лицо –</w:t>
      </w:r>
      <w:r w:rsidR="00F93FFA" w:rsidRPr="00F93FFA">
        <w:rPr>
          <w:iCs/>
          <w:sz w:val="24"/>
          <w:szCs w:val="24"/>
        </w:rPr>
        <w:t xml:space="preserve"> </w:t>
      </w:r>
      <w:proofErr w:type="spellStart"/>
      <w:r w:rsidR="008603CD" w:rsidRPr="00F93FFA">
        <w:rPr>
          <w:sz w:val="24"/>
          <w:szCs w:val="24"/>
        </w:rPr>
        <w:t>Стоцкая</w:t>
      </w:r>
      <w:proofErr w:type="spellEnd"/>
      <w:r w:rsidR="008603CD" w:rsidRPr="00F93FFA">
        <w:rPr>
          <w:sz w:val="24"/>
          <w:szCs w:val="24"/>
        </w:rPr>
        <w:t xml:space="preserve"> Елена Юрьевна, контактные телефоны - (4722) 28-30-46, (495) 747-92-92, адрес электронной почты: </w:t>
      </w:r>
      <w:hyperlink r:id="rId19" w:history="1">
        <w:proofErr w:type="gramStart"/>
        <w:r w:rsidR="008603CD" w:rsidRPr="00F93FFA">
          <w:rPr>
            <w:rStyle w:val="a7"/>
            <w:sz w:val="24"/>
            <w:szCs w:val="24"/>
          </w:rPr>
          <w:t>Stotskaya.EY@mrsk-1.ru</w:t>
        </w:r>
      </w:hyperlink>
      <w:r w:rsidR="008603CD" w:rsidRPr="00F93FFA">
        <w:rPr>
          <w:rStyle w:val="a7"/>
        </w:rPr>
        <w:t>)</w:t>
      </w:r>
      <w:r w:rsidR="00862664" w:rsidRPr="00F93FFA">
        <w:rPr>
          <w:sz w:val="24"/>
          <w:szCs w:val="24"/>
        </w:rPr>
        <w:t xml:space="preserve"> </w:t>
      </w:r>
      <w:r w:rsidR="004B5EB3" w:rsidRPr="00F93FFA">
        <w:rPr>
          <w:iCs/>
          <w:sz w:val="24"/>
          <w:szCs w:val="24"/>
        </w:rPr>
        <w:t>Извещени</w:t>
      </w:r>
      <w:r w:rsidRPr="00F93FFA">
        <w:rPr>
          <w:iCs/>
          <w:sz w:val="24"/>
          <w:szCs w:val="24"/>
        </w:rPr>
        <w:t>ем</w:t>
      </w:r>
      <w:r w:rsidRPr="00F93FFA">
        <w:rPr>
          <w:sz w:val="24"/>
          <w:szCs w:val="24"/>
        </w:rPr>
        <w:t xml:space="preserve"> о проведении открытого </w:t>
      </w:r>
      <w:r w:rsidRPr="00F93FFA">
        <w:rPr>
          <w:iCs/>
          <w:sz w:val="24"/>
          <w:szCs w:val="24"/>
        </w:rPr>
        <w:t>запроса предложений</w:t>
      </w:r>
      <w:r w:rsidRPr="00F93FFA">
        <w:rPr>
          <w:sz w:val="24"/>
          <w:szCs w:val="24"/>
        </w:rPr>
        <w:t xml:space="preserve">, опубликованным </w:t>
      </w:r>
      <w:r w:rsidRPr="00F93FFA">
        <w:rPr>
          <w:b/>
          <w:sz w:val="24"/>
          <w:szCs w:val="24"/>
        </w:rPr>
        <w:t>«</w:t>
      </w:r>
      <w:r w:rsidR="00F93FFA" w:rsidRPr="00F93FFA">
        <w:rPr>
          <w:b/>
          <w:sz w:val="24"/>
          <w:szCs w:val="24"/>
        </w:rPr>
        <w:t>27</w:t>
      </w:r>
      <w:r w:rsidRPr="00F93FFA">
        <w:rPr>
          <w:b/>
          <w:sz w:val="24"/>
          <w:szCs w:val="24"/>
        </w:rPr>
        <w:t xml:space="preserve">» </w:t>
      </w:r>
      <w:r w:rsidR="00F93FFA" w:rsidRPr="00F93FFA">
        <w:rPr>
          <w:b/>
          <w:sz w:val="24"/>
          <w:szCs w:val="24"/>
        </w:rPr>
        <w:t>сентября</w:t>
      </w:r>
      <w:r w:rsidRPr="00F93FFA">
        <w:rPr>
          <w:b/>
          <w:sz w:val="24"/>
          <w:szCs w:val="24"/>
        </w:rPr>
        <w:t xml:space="preserve"> 20</w:t>
      </w:r>
      <w:r w:rsidR="00C12FA4" w:rsidRPr="00F93FFA">
        <w:rPr>
          <w:b/>
          <w:sz w:val="24"/>
          <w:szCs w:val="24"/>
        </w:rPr>
        <w:t>1</w:t>
      </w:r>
      <w:r w:rsidR="00862664" w:rsidRPr="00F93FFA">
        <w:rPr>
          <w:b/>
          <w:sz w:val="24"/>
          <w:szCs w:val="24"/>
        </w:rPr>
        <w:t>6</w:t>
      </w:r>
      <w:r w:rsidRPr="00F93FFA">
        <w:rPr>
          <w:b/>
          <w:sz w:val="24"/>
          <w:szCs w:val="24"/>
        </w:rPr>
        <w:t xml:space="preserve"> г.</w:t>
      </w:r>
      <w:r w:rsidRPr="00F93FFA">
        <w:rPr>
          <w:sz w:val="24"/>
          <w:szCs w:val="24"/>
        </w:rPr>
        <w:t xml:space="preserve"> на официальном сайте</w:t>
      </w:r>
      <w:r w:rsidRPr="00862664">
        <w:rPr>
          <w:sz w:val="24"/>
          <w:szCs w:val="24"/>
        </w:rPr>
        <w:t xml:space="preserve">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2F55A4">
        <w:fldChar w:fldCharType="begin"/>
      </w:r>
      <w:r w:rsidR="002F55A4">
        <w:instrText xml:space="preserve"> REF _Ref440269836 \r \h  \* MERGEFORMAT </w:instrText>
      </w:r>
      <w:r w:rsidR="002F55A4">
        <w:fldChar w:fldCharType="separate"/>
      </w:r>
      <w:r w:rsidR="00ED7074" w:rsidRPr="00ED7074">
        <w:rPr>
          <w:sz w:val="24"/>
          <w:szCs w:val="24"/>
        </w:rPr>
        <w:t>1.1.2</w:t>
      </w:r>
      <w:r w:rsidR="002F55A4">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5B75A6" w:rsidRPr="00B83C2A">
        <w:rPr>
          <w:sz w:val="24"/>
          <w:szCs w:val="24"/>
        </w:rPr>
        <w:t>)</w:t>
      </w:r>
      <w:r w:rsidR="00B83C2A" w:rsidRPr="00B83C2A">
        <w:rPr>
          <w:sz w:val="24"/>
          <w:szCs w:val="24"/>
        </w:rPr>
        <w:t>, являющихся субъектами малого и среднего предпринимательства (соответствующих критериям отнесения к</w:t>
      </w:r>
      <w:proofErr w:type="gramEnd"/>
      <w:r w:rsidR="00B83C2A" w:rsidRPr="00B83C2A">
        <w:rPr>
          <w:sz w:val="24"/>
          <w:szCs w:val="24"/>
        </w:rPr>
        <w:t xml:space="preserve"> </w:t>
      </w:r>
      <w:proofErr w:type="gramStart"/>
      <w:r w:rsidR="00B83C2A" w:rsidRPr="00B83C2A">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B83C2A">
        <w:rPr>
          <w:sz w:val="24"/>
          <w:szCs w:val="24"/>
        </w:rPr>
        <w:t>(далее</w:t>
      </w:r>
      <w:r w:rsidR="00D15381">
        <w:rPr>
          <w:sz w:val="24"/>
          <w:szCs w:val="24"/>
        </w:rPr>
        <w:t xml:space="preserve">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F93FFA" w:rsidRPr="00D658B9">
        <w:rPr>
          <w:snapToGrid w:val="0"/>
          <w:sz w:val="24"/>
          <w:szCs w:val="24"/>
        </w:rPr>
        <w:t xml:space="preserve">Договора на </w:t>
      </w:r>
      <w:r w:rsidR="00F93FFA" w:rsidRPr="00D658B9">
        <w:rPr>
          <w:sz w:val="24"/>
          <w:szCs w:val="24"/>
        </w:rPr>
        <w:t xml:space="preserve">изготовление и поставку </w:t>
      </w:r>
      <w:proofErr w:type="spellStart"/>
      <w:r w:rsidR="00F93FFA" w:rsidRPr="00F84A35">
        <w:rPr>
          <w:sz w:val="24"/>
          <w:szCs w:val="24"/>
        </w:rPr>
        <w:t>брендированной</w:t>
      </w:r>
      <w:proofErr w:type="spellEnd"/>
      <w:r w:rsidR="00F93FFA" w:rsidRPr="00F84A35">
        <w:rPr>
          <w:sz w:val="24"/>
          <w:szCs w:val="24"/>
        </w:rPr>
        <w:t xml:space="preserve"> продукции</w:t>
      </w:r>
      <w:r w:rsidR="00F93FFA" w:rsidRPr="00862664">
        <w:rPr>
          <w:sz w:val="24"/>
          <w:szCs w:val="24"/>
        </w:rPr>
        <w:t xml:space="preserve"> </w:t>
      </w:r>
      <w:r w:rsidR="00702B2C" w:rsidRPr="00862664">
        <w:rPr>
          <w:sz w:val="24"/>
          <w:szCs w:val="24"/>
        </w:rPr>
        <w:t>для нужд ПАО «МРСК Центра»</w:t>
      </w:r>
      <w:r w:rsidRPr="00862664">
        <w:rPr>
          <w:sz w:val="24"/>
          <w:szCs w:val="24"/>
        </w:rPr>
        <w:t>.</w:t>
      </w:r>
      <w:bookmarkEnd w:id="11"/>
      <w:bookmarkEnd w:id="12"/>
      <w:bookmarkEnd w:id="13"/>
      <w:proofErr w:type="gramEnd"/>
    </w:p>
    <w:p w:rsidR="00717F60" w:rsidRPr="00F93FF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F93FFA">
        <w:rPr>
          <w:sz w:val="24"/>
          <w:szCs w:val="24"/>
        </w:rPr>
        <w:t xml:space="preserve">Настоящий </w:t>
      </w:r>
      <w:r w:rsidR="004B5EB3" w:rsidRPr="00F93FFA">
        <w:rPr>
          <w:sz w:val="24"/>
          <w:szCs w:val="24"/>
        </w:rPr>
        <w:t>З</w:t>
      </w:r>
      <w:r w:rsidRPr="00F93FFA">
        <w:rPr>
          <w:sz w:val="24"/>
          <w:szCs w:val="24"/>
        </w:rPr>
        <w:t xml:space="preserve">апрос предложений проводится в соответствии с правилами и с использованием функционала </w:t>
      </w:r>
      <w:r w:rsidR="00702B2C" w:rsidRPr="00F93FFA">
        <w:rPr>
          <w:sz w:val="24"/>
          <w:szCs w:val="24"/>
        </w:rPr>
        <w:t>электронной торговой площадк</w:t>
      </w:r>
      <w:r w:rsidR="00414AB1" w:rsidRPr="00F93FFA">
        <w:rPr>
          <w:sz w:val="24"/>
          <w:szCs w:val="24"/>
        </w:rPr>
        <w:t>и</w:t>
      </w:r>
      <w:r w:rsidR="00702B2C" w:rsidRPr="00F93FFA">
        <w:rPr>
          <w:sz w:val="24"/>
          <w:szCs w:val="24"/>
        </w:rPr>
        <w:t xml:space="preserve"> </w:t>
      </w:r>
      <w:r w:rsidR="000D70B6" w:rsidRPr="00F93FFA">
        <w:rPr>
          <w:sz w:val="24"/>
          <w:szCs w:val="24"/>
        </w:rPr>
        <w:t>П</w:t>
      </w:r>
      <w:r w:rsidR="00702B2C" w:rsidRPr="00F93FFA">
        <w:rPr>
          <w:sz w:val="24"/>
          <w:szCs w:val="24"/>
        </w:rPr>
        <w:t>АО «</w:t>
      </w:r>
      <w:proofErr w:type="spellStart"/>
      <w:r w:rsidR="00702B2C" w:rsidRPr="00F93FFA">
        <w:rPr>
          <w:sz w:val="24"/>
          <w:szCs w:val="24"/>
        </w:rPr>
        <w:t>Россети</w:t>
      </w:r>
      <w:proofErr w:type="spellEnd"/>
      <w:r w:rsidR="00702B2C" w:rsidRPr="00F93FFA">
        <w:rPr>
          <w:sz w:val="24"/>
          <w:szCs w:val="24"/>
        </w:rPr>
        <w:t xml:space="preserve">» </w:t>
      </w:r>
      <w:hyperlink r:id="rId22" w:history="1">
        <w:r w:rsidR="00702B2C" w:rsidRPr="00F93FFA">
          <w:rPr>
            <w:rStyle w:val="a7"/>
            <w:sz w:val="24"/>
            <w:szCs w:val="24"/>
          </w:rPr>
          <w:t>www.b2b-mrsk.ru</w:t>
        </w:r>
      </w:hyperlink>
      <w:r w:rsidR="00862664" w:rsidRPr="00F93FFA">
        <w:rPr>
          <w:sz w:val="24"/>
          <w:szCs w:val="24"/>
        </w:rPr>
        <w:t xml:space="preserve"> </w:t>
      </w:r>
      <w:r w:rsidR="00702B2C" w:rsidRPr="00F93FFA">
        <w:rPr>
          <w:sz w:val="24"/>
          <w:szCs w:val="24"/>
        </w:rPr>
        <w:t>(далее — ЭТП)</w:t>
      </w:r>
      <w:r w:rsidR="005B75A6" w:rsidRPr="00F93FFA">
        <w:rPr>
          <w:sz w:val="24"/>
          <w:szCs w:val="24"/>
        </w:rPr>
        <w:t>.</w:t>
      </w:r>
      <w:bookmarkEnd w:id="14"/>
    </w:p>
    <w:p w:rsidR="00717F60" w:rsidRPr="00F93FF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F93FFA">
        <w:rPr>
          <w:sz w:val="24"/>
          <w:szCs w:val="24"/>
        </w:rPr>
        <w:t>Заказчик</w:t>
      </w:r>
      <w:r w:rsidR="00702B2C" w:rsidRPr="00F93FFA">
        <w:rPr>
          <w:sz w:val="24"/>
          <w:szCs w:val="24"/>
        </w:rPr>
        <w:t xml:space="preserve">: </w:t>
      </w:r>
      <w:r w:rsidRPr="00F93FFA">
        <w:rPr>
          <w:sz w:val="24"/>
          <w:szCs w:val="24"/>
        </w:rPr>
        <w:t xml:space="preserve"> </w:t>
      </w:r>
      <w:r w:rsidR="00702B2C" w:rsidRPr="00F93FFA">
        <w:rPr>
          <w:iCs/>
          <w:sz w:val="24"/>
          <w:szCs w:val="24"/>
        </w:rPr>
        <w:t>ПАО «МРСК Центра».</w:t>
      </w:r>
      <w:r w:rsidRPr="00F93FFA">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F93FFA"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F93FFA">
        <w:rPr>
          <w:b/>
          <w:sz w:val="24"/>
          <w:szCs w:val="24"/>
          <w:u w:val="single"/>
        </w:rPr>
        <w:t>Лот №1:</w:t>
      </w:r>
      <w:r w:rsidR="00717F60" w:rsidRPr="00F93FFA">
        <w:rPr>
          <w:sz w:val="24"/>
          <w:szCs w:val="24"/>
        </w:rPr>
        <w:t xml:space="preserve"> право заключения </w:t>
      </w:r>
      <w:bookmarkEnd w:id="17"/>
      <w:r w:rsidR="00F93FFA" w:rsidRPr="00F93FFA">
        <w:rPr>
          <w:snapToGrid w:val="0"/>
          <w:sz w:val="24"/>
          <w:szCs w:val="24"/>
        </w:rPr>
        <w:t xml:space="preserve">Договора на </w:t>
      </w:r>
      <w:r w:rsidR="00F93FFA" w:rsidRPr="00F93FFA">
        <w:rPr>
          <w:sz w:val="24"/>
          <w:szCs w:val="24"/>
        </w:rPr>
        <w:t xml:space="preserve">изготовление и поставку </w:t>
      </w:r>
      <w:proofErr w:type="spellStart"/>
      <w:r w:rsidR="00F93FFA" w:rsidRPr="00F93FFA">
        <w:rPr>
          <w:sz w:val="24"/>
          <w:szCs w:val="24"/>
        </w:rPr>
        <w:t>брендированной</w:t>
      </w:r>
      <w:proofErr w:type="spellEnd"/>
      <w:r w:rsidR="00F93FFA" w:rsidRPr="00F93FFA">
        <w:rPr>
          <w:sz w:val="24"/>
          <w:szCs w:val="24"/>
        </w:rPr>
        <w:t xml:space="preserve"> продукции</w:t>
      </w:r>
      <w:r w:rsidR="00F93FFA" w:rsidRPr="00F93FFA">
        <w:rPr>
          <w:snapToGrid w:val="0"/>
          <w:sz w:val="24"/>
          <w:szCs w:val="24"/>
        </w:rPr>
        <w:t xml:space="preserve"> для нужд ПАО «МРСК Центра»</w:t>
      </w:r>
      <w:r w:rsidR="00702B2C" w:rsidRPr="00F93FFA">
        <w:rPr>
          <w:sz w:val="24"/>
          <w:szCs w:val="24"/>
        </w:rPr>
        <w:t>.</w:t>
      </w:r>
    </w:p>
    <w:p w:rsidR="008C4223" w:rsidRPr="00F93FFA" w:rsidRDefault="008C4223" w:rsidP="00E722B6">
      <w:pPr>
        <w:keepNext/>
        <w:autoSpaceDE w:val="0"/>
        <w:autoSpaceDN w:val="0"/>
        <w:spacing w:line="264" w:lineRule="auto"/>
        <w:ind w:firstLine="540"/>
        <w:rPr>
          <w:sz w:val="24"/>
          <w:szCs w:val="24"/>
          <w:lang w:eastAsia="ru-RU"/>
        </w:rPr>
      </w:pPr>
      <w:r w:rsidRPr="00F93FFA">
        <w:rPr>
          <w:sz w:val="24"/>
          <w:szCs w:val="24"/>
        </w:rPr>
        <w:t xml:space="preserve">Количество лотов: </w:t>
      </w:r>
      <w:r w:rsidRPr="00F93FFA">
        <w:rPr>
          <w:b/>
          <w:sz w:val="24"/>
          <w:szCs w:val="24"/>
        </w:rPr>
        <w:t>1 (один)</w:t>
      </w:r>
      <w:r w:rsidRPr="00F93FFA">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F93FFA">
        <w:rPr>
          <w:i/>
          <w:snapToGrid w:val="0"/>
          <w:sz w:val="24"/>
          <w:szCs w:val="24"/>
          <w:shd w:val="clear" w:color="auto" w:fill="FFFF99"/>
          <w:lang w:eastAsia="ru-RU"/>
        </w:rPr>
        <w:t xml:space="preserve">Участник самостоятельно, в рамках своей </w:t>
      </w:r>
      <w:r w:rsidR="00702B2C" w:rsidRPr="00F93FFA">
        <w:rPr>
          <w:i/>
          <w:snapToGrid w:val="0"/>
          <w:sz w:val="24"/>
          <w:szCs w:val="24"/>
          <w:shd w:val="clear" w:color="auto" w:fill="FFFF99"/>
          <w:lang w:eastAsia="ru-RU"/>
        </w:rPr>
        <w:t>Заявки</w:t>
      </w:r>
      <w:r w:rsidRPr="00F93FFA">
        <w:rPr>
          <w:i/>
          <w:snapToGrid w:val="0"/>
          <w:sz w:val="24"/>
          <w:szCs w:val="24"/>
          <w:shd w:val="clear" w:color="auto" w:fill="FFFF99"/>
          <w:lang w:eastAsia="ru-RU"/>
        </w:rPr>
        <w:t xml:space="preserve"> формирует стоимость</w:t>
      </w:r>
      <w:r w:rsidRPr="00E71A48">
        <w:rPr>
          <w:i/>
          <w:snapToGrid w:val="0"/>
          <w:sz w:val="24"/>
          <w:szCs w:val="24"/>
          <w:shd w:val="clear" w:color="auto" w:fill="FFFF99"/>
          <w:lang w:eastAsia="ru-RU"/>
        </w:rPr>
        <w:t xml:space="preserve">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F93FFA"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F93FFA">
        <w:rPr>
          <w:sz w:val="24"/>
          <w:szCs w:val="24"/>
        </w:rPr>
        <w:t>Сроки</w:t>
      </w:r>
      <w:r w:rsidR="00717F60" w:rsidRPr="00F93FFA">
        <w:rPr>
          <w:sz w:val="24"/>
          <w:szCs w:val="24"/>
        </w:rPr>
        <w:t xml:space="preserve"> </w:t>
      </w:r>
      <w:r w:rsidR="002946EF" w:rsidRPr="00F93FFA">
        <w:rPr>
          <w:sz w:val="24"/>
          <w:szCs w:val="24"/>
        </w:rPr>
        <w:t xml:space="preserve">выполнения </w:t>
      </w:r>
      <w:r w:rsidR="00702B2C" w:rsidRPr="00F93FFA">
        <w:rPr>
          <w:sz w:val="24"/>
          <w:szCs w:val="24"/>
        </w:rPr>
        <w:t>поставок</w:t>
      </w:r>
      <w:r w:rsidR="00717F60" w:rsidRPr="00F93FFA">
        <w:rPr>
          <w:sz w:val="24"/>
          <w:szCs w:val="24"/>
        </w:rPr>
        <w:t xml:space="preserve">: </w:t>
      </w:r>
      <w:r w:rsidRPr="00F93FFA">
        <w:rPr>
          <w:b/>
          <w:sz w:val="24"/>
          <w:szCs w:val="24"/>
        </w:rPr>
        <w:t xml:space="preserve">в течение </w:t>
      </w:r>
      <w:r w:rsidR="00F93FFA" w:rsidRPr="00F93FFA">
        <w:rPr>
          <w:b/>
          <w:sz w:val="24"/>
          <w:szCs w:val="24"/>
        </w:rPr>
        <w:t>60</w:t>
      </w:r>
      <w:r w:rsidRPr="00F93FFA">
        <w:rPr>
          <w:b/>
          <w:sz w:val="24"/>
          <w:szCs w:val="24"/>
        </w:rPr>
        <w:t xml:space="preserve"> календарных дней с момента заключения Договора</w:t>
      </w:r>
      <w:r w:rsidR="00717F60" w:rsidRPr="00F93FFA">
        <w:rPr>
          <w:sz w:val="24"/>
          <w:szCs w:val="24"/>
        </w:rPr>
        <w:t>.</w:t>
      </w:r>
      <w:bookmarkEnd w:id="19"/>
    </w:p>
    <w:p w:rsidR="008D2928" w:rsidRPr="00F93FF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t xml:space="preserve">Отгрузочные </w:t>
      </w:r>
      <w:r w:rsidRPr="00F93FFA">
        <w:rPr>
          <w:sz w:val="24"/>
          <w:szCs w:val="24"/>
        </w:rPr>
        <w:t xml:space="preserve">реквизиты/базис поставки: </w:t>
      </w:r>
      <w:r w:rsidR="008D2928" w:rsidRPr="00F93FFA">
        <w:rPr>
          <w:sz w:val="24"/>
          <w:szCs w:val="24"/>
        </w:rPr>
        <w:t>на условиях DDP (Со</w:t>
      </w:r>
      <w:r w:rsidR="00F93FFA" w:rsidRPr="00F93FFA">
        <w:rPr>
          <w:sz w:val="24"/>
          <w:szCs w:val="24"/>
        </w:rPr>
        <w:t>гласно ИНКОТЕРМС 2000) по адресу</w:t>
      </w:r>
      <w:r w:rsidR="008D2928" w:rsidRPr="00F93FFA">
        <w:rPr>
          <w:sz w:val="24"/>
          <w:szCs w:val="24"/>
        </w:rPr>
        <w:t>:</w:t>
      </w:r>
      <w:bookmarkEnd w:id="20"/>
      <w:r w:rsidR="002556E6" w:rsidRPr="00F93FFA">
        <w:rPr>
          <w:sz w:val="24"/>
          <w:szCs w:val="24"/>
        </w:rPr>
        <w:t xml:space="preserve"> </w:t>
      </w:r>
      <w:r w:rsidR="00F93FFA" w:rsidRPr="00F93FFA">
        <w:rPr>
          <w:sz w:val="24"/>
          <w:szCs w:val="24"/>
        </w:rPr>
        <w:t xml:space="preserve">127018 г. Москва, 2-я </w:t>
      </w:r>
      <w:proofErr w:type="gramStart"/>
      <w:r w:rsidR="00F93FFA" w:rsidRPr="00F93FFA">
        <w:rPr>
          <w:sz w:val="24"/>
          <w:szCs w:val="24"/>
        </w:rPr>
        <w:t>Ямская</w:t>
      </w:r>
      <w:proofErr w:type="gramEnd"/>
      <w:r w:rsidR="00F93FFA" w:rsidRPr="00F93FFA">
        <w:rPr>
          <w:sz w:val="24"/>
          <w:szCs w:val="24"/>
        </w:rPr>
        <w:t xml:space="preserve"> ул. д.4, ПАО «МРСК Центра»</w:t>
      </w:r>
      <w:r w:rsidR="00F93FFA" w:rsidRPr="00F93FFA">
        <w:rPr>
          <w:sz w:val="24"/>
          <w:szCs w:val="24"/>
        </w:rPr>
        <w:t>.</w:t>
      </w:r>
    </w:p>
    <w:p w:rsidR="00717F60" w:rsidRPr="00B83C2A"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F93FFA">
        <w:rPr>
          <w:iCs/>
          <w:sz w:val="24"/>
          <w:szCs w:val="24"/>
        </w:rPr>
        <w:t>Форма и порядок</w:t>
      </w:r>
      <w:r w:rsidRPr="0022360B">
        <w:rPr>
          <w:iCs/>
          <w:sz w:val="24"/>
          <w:szCs w:val="24"/>
        </w:rPr>
        <w:t xml:space="preserve"> оплаты: безналичный расчет, в течение 30 (тридцати) </w:t>
      </w:r>
      <w:r w:rsidR="00B83C2A" w:rsidRPr="00B83C2A">
        <w:rPr>
          <w:iCs/>
          <w:sz w:val="24"/>
          <w:szCs w:val="24"/>
        </w:rPr>
        <w:t xml:space="preserve">календарных </w:t>
      </w:r>
      <w:r w:rsidRPr="00B83C2A">
        <w:rPr>
          <w:iCs/>
          <w:sz w:val="24"/>
          <w:szCs w:val="24"/>
        </w:rPr>
        <w:t xml:space="preserve">дней с момента  подписания Сторонами </w:t>
      </w:r>
      <w:r w:rsidRPr="00A74B44">
        <w:rPr>
          <w:iCs/>
          <w:sz w:val="24"/>
          <w:szCs w:val="24"/>
        </w:rPr>
        <w:t>накладной, предоставления счета-фактуры  и иных документов, предусмотренных договором.</w:t>
      </w:r>
      <w:bookmarkEnd w:id="21"/>
      <w:r w:rsidR="00277B63" w:rsidRPr="00A74B44">
        <w:rPr>
          <w:sz w:val="24"/>
          <w:szCs w:val="24"/>
        </w:rPr>
        <w:t xml:space="preserve"> </w:t>
      </w:r>
      <w:r w:rsidR="00A74B44" w:rsidRPr="00A74B44">
        <w:rPr>
          <w:sz w:val="24"/>
          <w:szCs w:val="24"/>
        </w:rPr>
        <w:t>Оплата происходит отдельно по</w:t>
      </w:r>
      <w:r w:rsidR="00277B63" w:rsidRPr="00A74B44">
        <w:rPr>
          <w:sz w:val="24"/>
          <w:szCs w:val="24"/>
        </w:rPr>
        <w:t xml:space="preserve"> Исполнительному аппарату ПАО «МРСК Центра» и каждому филиалу Покупателя</w:t>
      </w:r>
      <w:r w:rsidR="00A74B44">
        <w:rPr>
          <w:sz w:val="24"/>
          <w:szCs w:val="24"/>
        </w:rPr>
        <w:t>.</w:t>
      </w:r>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63E64">
        <w:rPr>
          <w:iCs/>
          <w:sz w:val="24"/>
          <w:szCs w:val="24"/>
        </w:rPr>
        <w:fldChar w:fldCharType="begin"/>
      </w:r>
      <w:r w:rsidR="00E71A48">
        <w:rPr>
          <w:iCs/>
          <w:sz w:val="24"/>
          <w:szCs w:val="24"/>
        </w:rPr>
        <w:instrText xml:space="preserve"> REF _Ref311232052 \r \h </w:instrText>
      </w:r>
      <w:r w:rsidR="00763E64">
        <w:rPr>
          <w:iCs/>
          <w:sz w:val="24"/>
          <w:szCs w:val="24"/>
        </w:rPr>
      </w:r>
      <w:r w:rsidR="00763E64">
        <w:rPr>
          <w:iCs/>
          <w:sz w:val="24"/>
          <w:szCs w:val="24"/>
        </w:rPr>
        <w:fldChar w:fldCharType="separate"/>
      </w:r>
      <w:r w:rsidR="00ED7074">
        <w:rPr>
          <w:iCs/>
          <w:sz w:val="24"/>
          <w:szCs w:val="24"/>
        </w:rPr>
        <w:t>3</w:t>
      </w:r>
      <w:r w:rsidR="00763E64">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w:t>
      </w:r>
      <w:r w:rsidRPr="00E71A48">
        <w:rPr>
          <w:iCs/>
          <w:sz w:val="24"/>
          <w:szCs w:val="24"/>
        </w:rPr>
        <w:lastRenderedPageBreak/>
        <w:t xml:space="preserve">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63E64">
        <w:rPr>
          <w:sz w:val="24"/>
          <w:szCs w:val="24"/>
        </w:rPr>
        <w:fldChar w:fldCharType="begin"/>
      </w:r>
      <w:r w:rsidR="008D2928">
        <w:rPr>
          <w:sz w:val="24"/>
          <w:szCs w:val="24"/>
        </w:rPr>
        <w:instrText xml:space="preserve"> REF _Ref440270568 \r \h </w:instrText>
      </w:r>
      <w:r w:rsidR="00763E64">
        <w:rPr>
          <w:sz w:val="24"/>
          <w:szCs w:val="24"/>
        </w:rPr>
      </w:r>
      <w:r w:rsidR="00763E64">
        <w:rPr>
          <w:sz w:val="24"/>
          <w:szCs w:val="24"/>
        </w:rPr>
        <w:fldChar w:fldCharType="separate"/>
      </w:r>
      <w:r w:rsidR="00ED7074">
        <w:rPr>
          <w:sz w:val="24"/>
          <w:szCs w:val="24"/>
        </w:rPr>
        <w:t>4</w:t>
      </w:r>
      <w:r w:rsidR="00763E64">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2F55A4">
        <w:fldChar w:fldCharType="begin"/>
      </w:r>
      <w:r w:rsidR="002F55A4">
        <w:instrText xml:space="preserve"> REF _Ref305973574 \r \h  \* MERGEFORMAT </w:instrText>
      </w:r>
      <w:r w:rsidR="002F55A4">
        <w:fldChar w:fldCharType="separate"/>
      </w:r>
      <w:r w:rsidR="00ED7074">
        <w:t>2</w:t>
      </w:r>
      <w:r w:rsidR="002F55A4">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63E64">
        <w:rPr>
          <w:iCs/>
          <w:sz w:val="24"/>
          <w:szCs w:val="24"/>
        </w:rPr>
        <w:fldChar w:fldCharType="begin"/>
      </w:r>
      <w:r w:rsidR="008D2928">
        <w:rPr>
          <w:iCs/>
          <w:sz w:val="24"/>
          <w:szCs w:val="24"/>
        </w:rPr>
        <w:instrText xml:space="preserve"> REF _Ref440270602 \r \h </w:instrText>
      </w:r>
      <w:r w:rsidR="00763E64">
        <w:rPr>
          <w:iCs/>
          <w:sz w:val="24"/>
          <w:szCs w:val="24"/>
        </w:rPr>
      </w:r>
      <w:r w:rsidR="00763E64">
        <w:rPr>
          <w:iCs/>
          <w:sz w:val="24"/>
          <w:szCs w:val="24"/>
        </w:rPr>
        <w:fldChar w:fldCharType="separate"/>
      </w:r>
      <w:r w:rsidR="00ED7074">
        <w:rPr>
          <w:iCs/>
          <w:sz w:val="24"/>
          <w:szCs w:val="24"/>
        </w:rPr>
        <w:t>5</w:t>
      </w:r>
      <w:r w:rsidR="00763E64">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ED7074">
        <w:rPr>
          <w:sz w:val="24"/>
          <w:szCs w:val="24"/>
        </w:rPr>
        <w:t>1.1.5</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ED7074">
        <w:rPr>
          <w:sz w:val="24"/>
          <w:szCs w:val="24"/>
        </w:rPr>
        <w:t>1.1.6</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ED7074">
        <w:rPr>
          <w:sz w:val="24"/>
          <w:szCs w:val="24"/>
        </w:rPr>
        <w:t>1.1.7</w:t>
      </w:r>
      <w:r w:rsidR="00763E64">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ED7074">
        <w:rPr>
          <w:sz w:val="24"/>
          <w:szCs w:val="24"/>
        </w:rPr>
        <w:t>1.1.5</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ED7074">
        <w:rPr>
          <w:sz w:val="24"/>
          <w:szCs w:val="24"/>
        </w:rPr>
        <w:t>1.1.6</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ED7074">
        <w:rPr>
          <w:sz w:val="24"/>
          <w:szCs w:val="24"/>
        </w:rPr>
        <w:t>1.1.7</w:t>
      </w:r>
      <w:r w:rsidR="00763E64">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ED7074">
        <w:rPr>
          <w:sz w:val="24"/>
          <w:szCs w:val="24"/>
        </w:rPr>
        <w:t>1.1.7</w:t>
      </w:r>
      <w:r w:rsidR="00763E64">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62735287"/>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2F55A4">
        <w:fldChar w:fldCharType="begin"/>
      </w:r>
      <w:r w:rsidR="002F55A4">
        <w:instrText xml:space="preserve"> REF _Ref305973033 \r \h  \* MERGEFORMAT </w:instrText>
      </w:r>
      <w:r w:rsidR="002F55A4">
        <w:fldChar w:fldCharType="separate"/>
      </w:r>
      <w:r w:rsidR="00ED7074" w:rsidRPr="00ED7074">
        <w:rPr>
          <w:sz w:val="24"/>
          <w:szCs w:val="24"/>
        </w:rPr>
        <w:t>3.2</w:t>
      </w:r>
      <w:r w:rsidR="002F55A4">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62735288"/>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2F55A4">
        <w:fldChar w:fldCharType="begin"/>
      </w:r>
      <w:r w:rsidR="002F55A4">
        <w:instrText xml:space="preserve"> REF _Ref191386109 \n \h  \* MERGEFORMAT </w:instrText>
      </w:r>
      <w:r w:rsidR="002F55A4">
        <w:fldChar w:fldCharType="separate"/>
      </w:r>
      <w:r w:rsidR="00ED7074" w:rsidRPr="00ED7074">
        <w:rPr>
          <w:color w:val="000000"/>
          <w:sz w:val="24"/>
          <w:szCs w:val="24"/>
        </w:rPr>
        <w:t>3.3.2</w:t>
      </w:r>
      <w:r w:rsidR="002F55A4">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ED7074">
        <w:rPr>
          <w:bCs w:val="0"/>
          <w:sz w:val="24"/>
          <w:szCs w:val="24"/>
        </w:rPr>
        <w:t>у)</w:t>
      </w:r>
      <w:r w:rsidR="00763E64">
        <w:rPr>
          <w:sz w:val="24"/>
          <w:szCs w:val="24"/>
        </w:rPr>
        <w:fldChar w:fldCharType="end"/>
      </w:r>
      <w:r w:rsidR="008D1B83" w:rsidRPr="008D1B83">
        <w:rPr>
          <w:sz w:val="24"/>
          <w:szCs w:val="24"/>
        </w:rPr>
        <w:t xml:space="preserve"> п. </w:t>
      </w:r>
      <w:r w:rsidR="002F55A4">
        <w:fldChar w:fldCharType="begin"/>
      </w:r>
      <w:r w:rsidR="002F55A4">
        <w:instrText xml:space="preserve"> REF _Ref306005578 \r \h  \* MERGEFORMAT </w:instrText>
      </w:r>
      <w:r w:rsidR="002F55A4">
        <w:fldChar w:fldCharType="separate"/>
      </w:r>
      <w:r w:rsidR="00ED7074" w:rsidRPr="00ED7074">
        <w:rPr>
          <w:sz w:val="24"/>
          <w:szCs w:val="24"/>
        </w:rPr>
        <w:t>3.3.8.3</w:t>
      </w:r>
      <w:r w:rsidR="002F55A4">
        <w:fldChar w:fldCharType="end"/>
      </w:r>
      <w:r w:rsidR="008D1B83" w:rsidRPr="008D1B83">
        <w:rPr>
          <w:sz w:val="24"/>
          <w:szCs w:val="24"/>
        </w:rPr>
        <w:t xml:space="preserve"> и подразделе </w:t>
      </w:r>
      <w:r w:rsidR="002F55A4">
        <w:fldChar w:fldCharType="begin"/>
      </w:r>
      <w:r w:rsidR="002F55A4">
        <w:instrText xml:space="preserve"> REF _Ref442187883 \r \h  \* MERGEFORMAT </w:instrText>
      </w:r>
      <w:r w:rsidR="002F55A4">
        <w:fldChar w:fldCharType="separate"/>
      </w:r>
      <w:r w:rsidR="00ED7074" w:rsidRPr="00ED7074">
        <w:rPr>
          <w:sz w:val="24"/>
          <w:szCs w:val="24"/>
        </w:rPr>
        <w:t>5.17</w:t>
      </w:r>
      <w:r w:rsidR="002F55A4">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62735289"/>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2F55A4">
        <w:fldChar w:fldCharType="begin"/>
      </w:r>
      <w:r w:rsidR="002F55A4">
        <w:instrText xml:space="preserve"> REF _Ref191386164 \r \h  \* MERGEFORMAT </w:instrText>
      </w:r>
      <w:r w:rsidR="002F55A4">
        <w:fldChar w:fldCharType="separate"/>
      </w:r>
      <w:r w:rsidR="00ED7074" w:rsidRPr="00ED7074">
        <w:rPr>
          <w:sz w:val="24"/>
          <w:szCs w:val="24"/>
        </w:rPr>
        <w:t xml:space="preserve"> 1.4.1 </w:t>
      </w:r>
      <w:r w:rsidR="002F55A4">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2F55A4">
        <w:fldChar w:fldCharType="begin"/>
      </w:r>
      <w:r w:rsidR="002F55A4">
        <w:instrText xml:space="preserve"> REF _Ref306978606 \r \h  \* MERGEFORMAT </w:instrText>
      </w:r>
      <w:r w:rsidR="002F55A4">
        <w:fldChar w:fldCharType="separate"/>
      </w:r>
      <w:r w:rsidR="00ED7074" w:rsidRPr="00ED7074">
        <w:rPr>
          <w:sz w:val="24"/>
          <w:szCs w:val="24"/>
        </w:rPr>
        <w:t xml:space="preserve"> 1.4.2 </w:t>
      </w:r>
      <w:r w:rsidR="002F55A4">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62735290"/>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2F55A4">
        <w:fldChar w:fldCharType="begin"/>
      </w:r>
      <w:r w:rsidR="002F55A4">
        <w:instrText xml:space="preserve"> REF _Ref306114966 \r \h  \* MERGEFORMAT </w:instrText>
      </w:r>
      <w:r w:rsidR="002F55A4">
        <w:fldChar w:fldCharType="separate"/>
      </w:r>
      <w:r w:rsidR="00ED7074" w:rsidRPr="00ED7074">
        <w:rPr>
          <w:sz w:val="24"/>
          <w:szCs w:val="24"/>
        </w:rPr>
        <w:t>3.3.11</w:t>
      </w:r>
      <w:r w:rsidR="002F55A4">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Ref306144164"/>
      <w:bookmarkStart w:id="52" w:name="_Toc462735291"/>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2"/>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273529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63E64">
        <w:rPr>
          <w:b w:val="0"/>
        </w:rPr>
        <w:fldChar w:fldCharType="begin"/>
      </w:r>
      <w:r w:rsidR="002D4BC6">
        <w:rPr>
          <w:b w:val="0"/>
        </w:rPr>
        <w:instrText xml:space="preserve"> REF _Ref440275279 \r \h </w:instrText>
      </w:r>
      <w:r w:rsidR="00763E64">
        <w:rPr>
          <w:b w:val="0"/>
        </w:rPr>
      </w:r>
      <w:r w:rsidR="00763E64">
        <w:rPr>
          <w:b w:val="0"/>
        </w:rPr>
        <w:fldChar w:fldCharType="separate"/>
      </w:r>
      <w:r w:rsidR="00ED7074">
        <w:rPr>
          <w:b w:val="0"/>
        </w:rPr>
        <w:t>1.1.4</w:t>
      </w:r>
      <w:r w:rsidR="00763E64">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bookmarkStart w:id="66" w:name="_Toc462735293"/>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2F55A4">
        <w:fldChar w:fldCharType="begin"/>
      </w:r>
      <w:r w:rsidR="002F55A4">
        <w:instrText xml:space="preserve"> REF _Ref305973147 \r \h  \* MERGEFORMAT </w:instrText>
      </w:r>
      <w:r w:rsidR="002F55A4">
        <w:fldChar w:fldCharType="separate"/>
      </w:r>
      <w:r w:rsidR="00ED7074" w:rsidRPr="00ED7074">
        <w:rPr>
          <w:b w:val="0"/>
          <w:szCs w:val="24"/>
        </w:rPr>
        <w:t>3.3</w:t>
      </w:r>
      <w:r w:rsidR="002F55A4">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bookmarkEnd w:id="66"/>
    </w:p>
    <w:p w:rsidR="002D4BC6" w:rsidRPr="002D4BC6" w:rsidRDefault="002D4BC6" w:rsidP="00E722B6">
      <w:pPr>
        <w:pStyle w:val="3"/>
        <w:numPr>
          <w:ilvl w:val="3"/>
          <w:numId w:val="1"/>
        </w:numPr>
        <w:ind w:left="709" w:firstLine="0"/>
        <w:jc w:val="both"/>
        <w:rPr>
          <w:b w:val="0"/>
          <w:szCs w:val="24"/>
        </w:rPr>
      </w:pPr>
      <w:bookmarkStart w:id="67" w:name="_Toc440357071"/>
      <w:bookmarkStart w:id="68" w:name="_Toc440359626"/>
      <w:bookmarkStart w:id="69" w:name="_Toc440632089"/>
      <w:bookmarkStart w:id="70" w:name="_Toc440875910"/>
      <w:bookmarkStart w:id="71" w:name="_Toc441130938"/>
      <w:bookmarkStart w:id="72" w:name="_Toc447269753"/>
      <w:bookmarkStart w:id="73" w:name="_Toc462735294"/>
      <w:r w:rsidRPr="002D4BC6">
        <w:rPr>
          <w:b w:val="0"/>
          <w:szCs w:val="24"/>
        </w:rPr>
        <w:t xml:space="preserve">Письмо о подаче оферты (подраздел </w:t>
      </w:r>
      <w:r w:rsidR="002F55A4">
        <w:fldChar w:fldCharType="begin"/>
      </w:r>
      <w:r w:rsidR="002F55A4">
        <w:instrText xml:space="preserve"> REF _Ref55336310 \r \h  \* MERGEFORMAT </w:instrText>
      </w:r>
      <w:r w:rsidR="002F55A4">
        <w:fldChar w:fldCharType="separate"/>
      </w:r>
      <w:r w:rsidR="00ED7074" w:rsidRPr="00ED7074">
        <w:rPr>
          <w:b w:val="0"/>
          <w:szCs w:val="24"/>
        </w:rPr>
        <w:t>5.1</w:t>
      </w:r>
      <w:r w:rsidR="002F55A4">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bookmarkEnd w:id="73"/>
    </w:p>
    <w:p w:rsidR="002D4BC6" w:rsidRPr="002D4BC6" w:rsidRDefault="002D4BC6" w:rsidP="00E722B6">
      <w:pPr>
        <w:pStyle w:val="3"/>
        <w:numPr>
          <w:ilvl w:val="3"/>
          <w:numId w:val="1"/>
        </w:numPr>
        <w:ind w:left="709" w:firstLine="0"/>
        <w:jc w:val="both"/>
        <w:rPr>
          <w:b w:val="0"/>
          <w:szCs w:val="24"/>
        </w:rPr>
      </w:pPr>
      <w:bookmarkStart w:id="74" w:name="_Toc440357072"/>
      <w:bookmarkStart w:id="75" w:name="_Toc440359627"/>
      <w:bookmarkStart w:id="76" w:name="_Toc440632090"/>
      <w:bookmarkStart w:id="77" w:name="_Toc440875911"/>
      <w:bookmarkStart w:id="78" w:name="_Toc441130939"/>
      <w:bookmarkStart w:id="79" w:name="_Toc447269754"/>
      <w:bookmarkStart w:id="80" w:name="_Toc462735295"/>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2F55A4">
        <w:fldChar w:fldCharType="begin"/>
      </w:r>
      <w:r w:rsidR="002F55A4">
        <w:instrText xml:space="preserve"> REF _Ref440284918 \r \h  \* MERGEFORMAT </w:instrText>
      </w:r>
      <w:r w:rsidR="002F55A4">
        <w:fldChar w:fldCharType="separate"/>
      </w:r>
      <w:r w:rsidR="00ED7074" w:rsidRPr="00ED7074">
        <w:rPr>
          <w:b w:val="0"/>
          <w:szCs w:val="24"/>
        </w:rPr>
        <w:t>5.2</w:t>
      </w:r>
      <w:r w:rsidR="002F55A4">
        <w:fldChar w:fldCharType="end"/>
      </w:r>
      <w:r w:rsidRPr="002D4BC6">
        <w:rPr>
          <w:b w:val="0"/>
          <w:szCs w:val="24"/>
        </w:rPr>
        <w:t xml:space="preserve">), Техническое предложение (подраздел </w:t>
      </w:r>
      <w:r w:rsidR="002F55A4">
        <w:fldChar w:fldCharType="begin"/>
      </w:r>
      <w:r w:rsidR="002F55A4">
        <w:instrText xml:space="preserve"> REF _Ref86826666 \r \h  \* MERGEFORMAT </w:instrText>
      </w:r>
      <w:r w:rsidR="002F55A4">
        <w:fldChar w:fldCharType="separate"/>
      </w:r>
      <w:r w:rsidR="00ED7074" w:rsidRPr="00ED7074">
        <w:rPr>
          <w:b w:val="0"/>
          <w:szCs w:val="24"/>
        </w:rPr>
        <w:t>5.3</w:t>
      </w:r>
      <w:r w:rsidR="002F55A4">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2F55A4">
        <w:fldChar w:fldCharType="begin"/>
      </w:r>
      <w:r w:rsidR="002F55A4">
        <w:instrText xml:space="preserve"> REF _Ref440284947 \r \h  \* MERGEFORMAT </w:instrText>
      </w:r>
      <w:r w:rsidR="002F55A4">
        <w:fldChar w:fldCharType="separate"/>
      </w:r>
      <w:r w:rsidR="00ED7074" w:rsidRPr="00ED7074">
        <w:rPr>
          <w:b w:val="0"/>
          <w:szCs w:val="24"/>
        </w:rPr>
        <w:t>5.4</w:t>
      </w:r>
      <w:r w:rsidR="002F55A4">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2F55A4">
        <w:fldChar w:fldCharType="begin"/>
      </w:r>
      <w:r w:rsidR="002F55A4">
        <w:instrText xml:space="preserve"> REF _Ref93264992 \r \h  \* MERGEFORMAT </w:instrText>
      </w:r>
      <w:r w:rsidR="002F55A4">
        <w:fldChar w:fldCharType="separate"/>
      </w:r>
      <w:r w:rsidR="00ED7074" w:rsidRPr="00ED7074">
        <w:rPr>
          <w:b w:val="0"/>
          <w:szCs w:val="24"/>
        </w:rPr>
        <w:t>5.5</w:t>
      </w:r>
      <w:r w:rsidR="002F55A4">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4"/>
      <w:bookmarkEnd w:id="75"/>
      <w:bookmarkEnd w:id="76"/>
      <w:bookmarkEnd w:id="77"/>
      <w:bookmarkEnd w:id="78"/>
      <w:bookmarkEnd w:id="79"/>
      <w:bookmarkEnd w:id="80"/>
      <w:r w:rsidR="00AE556B">
        <w:rPr>
          <w:b w:val="0"/>
          <w:szCs w:val="24"/>
        </w:rPr>
        <w:t xml:space="preserve"> </w:t>
      </w:r>
    </w:p>
    <w:p w:rsidR="002D4BC6" w:rsidRPr="002D4BC6" w:rsidRDefault="002D4BC6" w:rsidP="00E722B6">
      <w:pPr>
        <w:pStyle w:val="3"/>
        <w:ind w:left="0" w:firstLine="709"/>
        <w:jc w:val="both"/>
        <w:rPr>
          <w:b w:val="0"/>
          <w:szCs w:val="24"/>
        </w:rPr>
      </w:pPr>
      <w:bookmarkStart w:id="81" w:name="_Toc440357073"/>
      <w:bookmarkStart w:id="82" w:name="_Toc440359628"/>
      <w:bookmarkStart w:id="83" w:name="_Toc440632091"/>
      <w:bookmarkStart w:id="84" w:name="_Toc440875912"/>
      <w:bookmarkStart w:id="85" w:name="_Toc441130940"/>
      <w:bookmarkStart w:id="86" w:name="_Toc447269755"/>
      <w:bookmarkStart w:id="87" w:name="_Toc46273529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763E64">
        <w:rPr>
          <w:b w:val="0"/>
          <w:szCs w:val="24"/>
        </w:rPr>
        <w:fldChar w:fldCharType="begin"/>
      </w:r>
      <w:r>
        <w:rPr>
          <w:b w:val="0"/>
          <w:szCs w:val="24"/>
        </w:rPr>
        <w:instrText xml:space="preserve"> REF _Ref440285128 \r \h </w:instrText>
      </w:r>
      <w:r w:rsidR="00763E64">
        <w:rPr>
          <w:b w:val="0"/>
          <w:szCs w:val="24"/>
        </w:rPr>
      </w:r>
      <w:r w:rsidR="00763E64">
        <w:rPr>
          <w:b w:val="0"/>
          <w:szCs w:val="24"/>
        </w:rPr>
        <w:fldChar w:fldCharType="separate"/>
      </w:r>
      <w:r w:rsidR="00ED7074">
        <w:rPr>
          <w:b w:val="0"/>
          <w:szCs w:val="24"/>
        </w:rPr>
        <w:t>3.3.14</w:t>
      </w:r>
      <w:r w:rsidR="00763E64">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1"/>
      <w:bookmarkEnd w:id="82"/>
      <w:bookmarkEnd w:id="83"/>
      <w:bookmarkEnd w:id="84"/>
      <w:bookmarkEnd w:id="85"/>
      <w:bookmarkEnd w:id="86"/>
      <w:bookmarkEnd w:id="87"/>
    </w:p>
    <w:p w:rsidR="002D4BC6" w:rsidRPr="002D4BC6" w:rsidRDefault="002D4BC6" w:rsidP="00E722B6">
      <w:pPr>
        <w:pStyle w:val="3"/>
        <w:ind w:left="0" w:firstLine="709"/>
        <w:jc w:val="both"/>
        <w:rPr>
          <w:b w:val="0"/>
          <w:szCs w:val="24"/>
        </w:rPr>
      </w:pPr>
      <w:bookmarkStart w:id="88" w:name="_Toc440357074"/>
      <w:bookmarkStart w:id="89" w:name="_Toc440359629"/>
      <w:bookmarkStart w:id="90" w:name="_Toc440632092"/>
      <w:bookmarkStart w:id="91" w:name="_Toc440875913"/>
      <w:bookmarkStart w:id="92" w:name="_Toc441130941"/>
      <w:bookmarkStart w:id="93" w:name="_Toc447269756"/>
      <w:bookmarkStart w:id="94" w:name="_Toc462735297"/>
      <w:r w:rsidRPr="002D4BC6">
        <w:rPr>
          <w:b w:val="0"/>
          <w:szCs w:val="24"/>
        </w:rPr>
        <w:lastRenderedPageBreak/>
        <w:t xml:space="preserve">Оценка заявок (подраздел </w:t>
      </w:r>
      <w:r w:rsidR="00763E64">
        <w:rPr>
          <w:b w:val="0"/>
          <w:szCs w:val="24"/>
        </w:rPr>
        <w:fldChar w:fldCharType="begin"/>
      </w:r>
      <w:r>
        <w:rPr>
          <w:b w:val="0"/>
          <w:szCs w:val="24"/>
        </w:rPr>
        <w:instrText xml:space="preserve"> REF _Ref305973250 \r \h </w:instrText>
      </w:r>
      <w:r w:rsidR="00763E64">
        <w:rPr>
          <w:b w:val="0"/>
          <w:szCs w:val="24"/>
        </w:rPr>
      </w:r>
      <w:r w:rsidR="00763E64">
        <w:rPr>
          <w:b w:val="0"/>
          <w:szCs w:val="24"/>
        </w:rPr>
        <w:fldChar w:fldCharType="separate"/>
      </w:r>
      <w:r w:rsidR="00ED7074">
        <w:rPr>
          <w:b w:val="0"/>
          <w:szCs w:val="24"/>
        </w:rPr>
        <w:t>3.5.1</w:t>
      </w:r>
      <w:r w:rsidR="00763E64">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63E64">
        <w:rPr>
          <w:b w:val="0"/>
          <w:szCs w:val="24"/>
        </w:rPr>
        <w:fldChar w:fldCharType="begin"/>
      </w:r>
      <w:r>
        <w:rPr>
          <w:b w:val="0"/>
          <w:szCs w:val="24"/>
        </w:rPr>
        <w:instrText xml:space="preserve"> REF _Ref303681924 \r \h </w:instrText>
      </w:r>
      <w:r w:rsidR="00763E64">
        <w:rPr>
          <w:b w:val="0"/>
          <w:szCs w:val="24"/>
        </w:rPr>
      </w:r>
      <w:r w:rsidR="00763E64">
        <w:rPr>
          <w:b w:val="0"/>
          <w:szCs w:val="24"/>
        </w:rPr>
        <w:fldChar w:fldCharType="separate"/>
      </w:r>
      <w:r w:rsidR="00ED7074">
        <w:rPr>
          <w:b w:val="0"/>
          <w:szCs w:val="24"/>
        </w:rPr>
        <w:t>3.8</w:t>
      </w:r>
      <w:r w:rsidR="00763E64">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8"/>
      <w:bookmarkEnd w:id="89"/>
      <w:bookmarkEnd w:id="90"/>
      <w:bookmarkEnd w:id="91"/>
      <w:bookmarkEnd w:id="92"/>
      <w:bookmarkEnd w:id="93"/>
      <w:bookmarkEnd w:id="94"/>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62735298"/>
      <w:bookmarkEnd w:id="51"/>
      <w:bookmarkEnd w:id="95"/>
      <w:r w:rsidRPr="006238AF">
        <w:rPr>
          <w:szCs w:val="24"/>
        </w:rPr>
        <w:lastRenderedPageBreak/>
        <w:t xml:space="preserve">Проект </w:t>
      </w:r>
      <w:r w:rsidR="00123C70" w:rsidRPr="006238AF">
        <w:rPr>
          <w:szCs w:val="24"/>
        </w:rPr>
        <w:t>Договор</w:t>
      </w:r>
      <w:r w:rsidRPr="006238AF">
        <w:rPr>
          <w:szCs w:val="24"/>
        </w:rPr>
        <w:t>а</w:t>
      </w:r>
      <w:bookmarkEnd w:id="9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7"/>
      <w:bookmarkEnd w:id="98"/>
      <w:bookmarkEnd w:id="99"/>
      <w:bookmarkEnd w:id="100"/>
    </w:p>
    <w:p w:rsidR="00953802" w:rsidRPr="006238AF" w:rsidRDefault="00216641" w:rsidP="00953802">
      <w:pPr>
        <w:pStyle w:val="2"/>
        <w:tabs>
          <w:tab w:val="clear" w:pos="1700"/>
          <w:tab w:val="left" w:pos="567"/>
        </w:tabs>
        <w:spacing w:line="264" w:lineRule="auto"/>
      </w:pPr>
      <w:bookmarkStart w:id="101" w:name="_Toc462735299"/>
      <w:r w:rsidRPr="006238AF">
        <w:t>Проект договора</w:t>
      </w:r>
      <w:bookmarkEnd w:id="101"/>
    </w:p>
    <w:p w:rsidR="00953802" w:rsidRPr="003803A7"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357077"/>
      <w:bookmarkStart w:id="108" w:name="_Toc440359632"/>
      <w:bookmarkStart w:id="109" w:name="_Toc440632095"/>
      <w:bookmarkStart w:id="110" w:name="_Toc440875916"/>
      <w:bookmarkStart w:id="111" w:name="_Toc441130944"/>
      <w:bookmarkStart w:id="112" w:name="_Toc447269759"/>
      <w:bookmarkStart w:id="113" w:name="_Toc462735300"/>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2"/>
      <w:bookmarkEnd w:id="103"/>
      <w:bookmarkEnd w:id="104"/>
      <w:bookmarkEnd w:id="105"/>
      <w:bookmarkEnd w:id="106"/>
      <w:bookmarkEnd w:id="107"/>
      <w:bookmarkEnd w:id="108"/>
      <w:bookmarkEnd w:id="109"/>
      <w:bookmarkEnd w:id="110"/>
      <w:bookmarkEnd w:id="111"/>
      <w:bookmarkEnd w:id="112"/>
      <w:bookmarkEnd w:id="113"/>
    </w:p>
    <w:p w:rsidR="00953802" w:rsidRPr="006238AF" w:rsidRDefault="0094713A" w:rsidP="0094713A">
      <w:pPr>
        <w:pStyle w:val="3"/>
        <w:ind w:left="0" w:firstLine="709"/>
        <w:jc w:val="both"/>
        <w:rPr>
          <w:b w:val="0"/>
        </w:rPr>
      </w:pPr>
      <w:bookmarkStart w:id="114" w:name="_Toc439238032"/>
      <w:bookmarkStart w:id="115" w:name="_Toc439238154"/>
      <w:bookmarkStart w:id="116" w:name="_Toc439252706"/>
      <w:bookmarkStart w:id="117" w:name="_Toc439323564"/>
      <w:bookmarkStart w:id="118" w:name="_Toc439323680"/>
      <w:bookmarkStart w:id="119" w:name="_Toc440357078"/>
      <w:bookmarkStart w:id="120" w:name="_Toc440359633"/>
      <w:bookmarkStart w:id="121" w:name="_Toc440632096"/>
      <w:bookmarkStart w:id="122" w:name="_Toc440875917"/>
      <w:bookmarkStart w:id="123" w:name="_Toc441130945"/>
      <w:bookmarkStart w:id="124" w:name="_Toc447269760"/>
      <w:bookmarkStart w:id="125" w:name="_Toc46273530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63E64">
        <w:rPr>
          <w:b w:val="0"/>
        </w:rPr>
        <w:fldChar w:fldCharType="begin"/>
      </w:r>
      <w:r w:rsidR="008D2928">
        <w:rPr>
          <w:b w:val="0"/>
        </w:rPr>
        <w:instrText xml:space="preserve"> REF _Ref93264992 \r \h </w:instrText>
      </w:r>
      <w:r w:rsidR="00763E64">
        <w:rPr>
          <w:b w:val="0"/>
        </w:rPr>
      </w:r>
      <w:r w:rsidR="00763E64">
        <w:rPr>
          <w:b w:val="0"/>
        </w:rPr>
        <w:fldChar w:fldCharType="separate"/>
      </w:r>
      <w:r w:rsidR="00ED7074">
        <w:rPr>
          <w:b w:val="0"/>
        </w:rPr>
        <w:t>5.5</w:t>
      </w:r>
      <w:r w:rsidR="00763E64">
        <w:rPr>
          <w:b w:val="0"/>
        </w:rPr>
        <w:fldChar w:fldCharType="end"/>
      </w:r>
      <w:r w:rsidRPr="006238AF">
        <w:rPr>
          <w:b w:val="0"/>
        </w:rPr>
        <w:t>) и приложить его к своей Заявке.</w:t>
      </w:r>
      <w:bookmarkEnd w:id="114"/>
      <w:bookmarkEnd w:id="115"/>
      <w:bookmarkEnd w:id="116"/>
      <w:bookmarkEnd w:id="117"/>
      <w:bookmarkEnd w:id="118"/>
      <w:bookmarkEnd w:id="119"/>
      <w:bookmarkEnd w:id="120"/>
      <w:bookmarkEnd w:id="121"/>
      <w:bookmarkEnd w:id="122"/>
      <w:bookmarkEnd w:id="123"/>
      <w:bookmarkEnd w:id="124"/>
      <w:bookmarkEnd w:id="125"/>
    </w:p>
    <w:p w:rsidR="0094713A" w:rsidRPr="003303E9" w:rsidRDefault="0094713A" w:rsidP="0094713A">
      <w:pPr>
        <w:pStyle w:val="3"/>
        <w:ind w:left="0" w:firstLine="709"/>
        <w:jc w:val="both"/>
        <w:rPr>
          <w:b w:val="0"/>
        </w:rPr>
      </w:pPr>
      <w:bookmarkStart w:id="126" w:name="_Toc439238033"/>
      <w:bookmarkStart w:id="127" w:name="_Toc439238155"/>
      <w:bookmarkStart w:id="128" w:name="_Toc439252707"/>
      <w:bookmarkStart w:id="129" w:name="_Toc439323565"/>
      <w:bookmarkStart w:id="130" w:name="_Toc439323681"/>
      <w:bookmarkStart w:id="131" w:name="_Toc440357079"/>
      <w:bookmarkStart w:id="132" w:name="_Toc440359634"/>
      <w:bookmarkStart w:id="133" w:name="_Toc440632097"/>
      <w:bookmarkStart w:id="134" w:name="_Toc440875918"/>
      <w:bookmarkStart w:id="135" w:name="_Toc441130946"/>
      <w:bookmarkStart w:id="136" w:name="_Toc447269761"/>
      <w:bookmarkStart w:id="137" w:name="_Toc46273530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6"/>
      <w:bookmarkEnd w:id="127"/>
      <w:bookmarkEnd w:id="128"/>
      <w:bookmarkEnd w:id="129"/>
      <w:bookmarkEnd w:id="130"/>
      <w:bookmarkEnd w:id="131"/>
      <w:bookmarkEnd w:id="132"/>
      <w:bookmarkEnd w:id="133"/>
      <w:bookmarkEnd w:id="134"/>
      <w:bookmarkEnd w:id="135"/>
      <w:bookmarkEnd w:id="136"/>
      <w:bookmarkEnd w:id="137"/>
    </w:p>
    <w:p w:rsidR="00953802" w:rsidRPr="003303E9" w:rsidRDefault="00953802" w:rsidP="00953802">
      <w:pPr>
        <w:pStyle w:val="2"/>
        <w:tabs>
          <w:tab w:val="clear" w:pos="1700"/>
          <w:tab w:val="left" w:pos="567"/>
        </w:tabs>
        <w:spacing w:line="264" w:lineRule="auto"/>
      </w:pPr>
      <w:bookmarkStart w:id="138" w:name="_Toc462735303"/>
      <w:r w:rsidRPr="003303E9">
        <w:rPr>
          <w:bCs w:val="0"/>
        </w:rPr>
        <w:t>Антикоррупционная оговорка, включаемая в проект договора</w:t>
      </w:r>
      <w:bookmarkEnd w:id="138"/>
    </w:p>
    <w:p w:rsidR="00953802" w:rsidRPr="003303E9" w:rsidRDefault="0094713A" w:rsidP="0094713A">
      <w:pPr>
        <w:pStyle w:val="3"/>
        <w:ind w:left="0" w:firstLine="709"/>
        <w:jc w:val="both"/>
        <w:rPr>
          <w:b w:val="0"/>
        </w:rPr>
      </w:pPr>
      <w:bookmarkStart w:id="139" w:name="_Toc439238157"/>
      <w:bookmarkStart w:id="140" w:name="_Toc439252709"/>
      <w:bookmarkStart w:id="141" w:name="_Toc439323567"/>
      <w:bookmarkStart w:id="142" w:name="_Toc439323683"/>
      <w:bookmarkStart w:id="143" w:name="_Toc440357081"/>
      <w:bookmarkStart w:id="144" w:name="_Toc440359636"/>
      <w:bookmarkStart w:id="145" w:name="_Toc440632099"/>
      <w:bookmarkStart w:id="146" w:name="_Toc440875920"/>
      <w:bookmarkStart w:id="147" w:name="_Toc441130948"/>
      <w:bookmarkStart w:id="148" w:name="_Toc447269763"/>
      <w:bookmarkStart w:id="149" w:name="_Toc46273530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63E64">
        <w:rPr>
          <w:b w:val="0"/>
        </w:rPr>
        <w:fldChar w:fldCharType="begin"/>
      </w:r>
      <w:r w:rsidR="008D2928">
        <w:rPr>
          <w:b w:val="0"/>
        </w:rPr>
        <w:instrText xml:space="preserve"> REF _Ref440270867 \r \h </w:instrText>
      </w:r>
      <w:r w:rsidR="00763E64">
        <w:rPr>
          <w:b w:val="0"/>
        </w:rPr>
      </w:r>
      <w:r w:rsidR="00763E64">
        <w:rPr>
          <w:b w:val="0"/>
        </w:rPr>
        <w:fldChar w:fldCharType="separate"/>
      </w:r>
      <w:r w:rsidR="00ED7074">
        <w:rPr>
          <w:b w:val="0"/>
        </w:rPr>
        <w:t>2.2.3</w:t>
      </w:r>
      <w:r w:rsidR="00763E64">
        <w:rPr>
          <w:b w:val="0"/>
        </w:rPr>
        <w:fldChar w:fldCharType="end"/>
      </w:r>
      <w:r w:rsidRPr="003303E9">
        <w:rPr>
          <w:b w:val="0"/>
        </w:rPr>
        <w:t>).</w:t>
      </w:r>
      <w:bookmarkEnd w:id="139"/>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8"/>
      <w:bookmarkStart w:id="151" w:name="_Toc439252710"/>
      <w:bookmarkStart w:id="152" w:name="_Toc439323568"/>
      <w:bookmarkStart w:id="153" w:name="_Toc439323684"/>
      <w:bookmarkStart w:id="154" w:name="_Toc440357082"/>
      <w:bookmarkStart w:id="155" w:name="_Toc440359637"/>
      <w:bookmarkStart w:id="156" w:name="_Toc440632100"/>
      <w:bookmarkStart w:id="157" w:name="_Toc440875921"/>
      <w:bookmarkStart w:id="158" w:name="_Toc441130949"/>
      <w:bookmarkStart w:id="159" w:name="_Toc447269764"/>
      <w:bookmarkStart w:id="160" w:name="_Toc46273530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9"/>
      <w:bookmarkStart w:id="162" w:name="_Toc439252711"/>
      <w:bookmarkStart w:id="163" w:name="_Toc439323569"/>
      <w:bookmarkStart w:id="164" w:name="_Toc439323685"/>
      <w:bookmarkStart w:id="165" w:name="_Ref440270867"/>
      <w:bookmarkStart w:id="166" w:name="_Toc440357083"/>
      <w:bookmarkStart w:id="167" w:name="_Toc440359638"/>
      <w:bookmarkStart w:id="168" w:name="_Toc440632101"/>
      <w:bookmarkStart w:id="169" w:name="_Toc440875922"/>
      <w:bookmarkStart w:id="170" w:name="_Toc441130950"/>
      <w:bookmarkStart w:id="171" w:name="_Toc447269765"/>
      <w:bookmarkStart w:id="172" w:name="_Toc462735306"/>
      <w:r w:rsidRPr="003303E9">
        <w:rPr>
          <w:b w:val="0"/>
        </w:rPr>
        <w:t>Текст Антикоррупционной оговорки:</w:t>
      </w:r>
      <w:bookmarkEnd w:id="161"/>
      <w:bookmarkEnd w:id="162"/>
      <w:bookmarkEnd w:id="163"/>
      <w:bookmarkEnd w:id="164"/>
      <w:bookmarkEnd w:id="165"/>
      <w:bookmarkEnd w:id="166"/>
      <w:bookmarkEnd w:id="167"/>
      <w:bookmarkEnd w:id="168"/>
      <w:bookmarkEnd w:id="169"/>
      <w:bookmarkEnd w:id="170"/>
      <w:bookmarkEnd w:id="171"/>
      <w:bookmarkEnd w:id="172"/>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73" w:name="_Ref303622434"/>
      <w:bookmarkStart w:id="174" w:name="_Ref303624273"/>
      <w:bookmarkStart w:id="175" w:name="_Ref303682476"/>
      <w:bookmarkStart w:id="176" w:name="_Ref303683017"/>
      <w:bookmarkEnd w:id="173"/>
      <w:bookmarkEnd w:id="174"/>
      <w:bookmarkEnd w:id="175"/>
      <w:bookmarkEnd w:id="176"/>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77" w:name="_Ref303711222"/>
      <w:bookmarkStart w:id="178" w:name="_Ref311232052"/>
      <w:bookmarkStart w:id="179" w:name="_Toc46273530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77"/>
      <w:r w:rsidR="00D51A0B" w:rsidRPr="00E71A48">
        <w:rPr>
          <w:szCs w:val="24"/>
        </w:rPr>
        <w:t>Заявок</w:t>
      </w:r>
      <w:bookmarkEnd w:id="178"/>
      <w:bookmarkEnd w:id="179"/>
    </w:p>
    <w:p w:rsidR="00717F60" w:rsidRPr="00E71A48" w:rsidRDefault="00717F60" w:rsidP="00E71A48">
      <w:pPr>
        <w:pStyle w:val="2"/>
        <w:tabs>
          <w:tab w:val="clear" w:pos="1700"/>
          <w:tab w:val="left" w:pos="567"/>
        </w:tabs>
        <w:spacing w:line="264" w:lineRule="auto"/>
      </w:pPr>
      <w:bookmarkStart w:id="180" w:name="_Toc462735308"/>
      <w:r w:rsidRPr="00E71A48">
        <w:t xml:space="preserve">Общий порядок проведения </w:t>
      </w:r>
      <w:r w:rsidR="00440928" w:rsidRPr="00E71A48">
        <w:t>З</w:t>
      </w:r>
      <w:r w:rsidRPr="00E71A48">
        <w:t>апроса предложений</w:t>
      </w:r>
      <w:bookmarkEnd w:id="180"/>
    </w:p>
    <w:p w:rsidR="00717F60" w:rsidRPr="00E71A48" w:rsidRDefault="00717F60" w:rsidP="00953802">
      <w:pPr>
        <w:pStyle w:val="3"/>
        <w:rPr>
          <w:bCs w:val="0"/>
          <w:szCs w:val="24"/>
        </w:rPr>
      </w:pPr>
      <w:bookmarkStart w:id="181" w:name="_Toc439323688"/>
      <w:bookmarkStart w:id="182" w:name="_Toc440357086"/>
      <w:bookmarkStart w:id="183" w:name="_Toc440359641"/>
      <w:bookmarkStart w:id="184" w:name="_Toc440632104"/>
      <w:bookmarkStart w:id="185" w:name="_Toc440875925"/>
      <w:bookmarkStart w:id="186" w:name="_Toc441130953"/>
      <w:bookmarkStart w:id="187" w:name="_Toc447269768"/>
      <w:bookmarkStart w:id="188" w:name="_Toc462735309"/>
      <w:r w:rsidRPr="00E71A48">
        <w:rPr>
          <w:szCs w:val="24"/>
        </w:rPr>
        <w:t>Запрос</w:t>
      </w:r>
      <w:r w:rsidRPr="00E71A48">
        <w:rPr>
          <w:bCs w:val="0"/>
          <w:szCs w:val="24"/>
        </w:rPr>
        <w:t xml:space="preserve"> предложений проводится в следующем порядке:</w:t>
      </w:r>
      <w:bookmarkEnd w:id="181"/>
      <w:bookmarkEnd w:id="182"/>
      <w:bookmarkEnd w:id="183"/>
      <w:bookmarkEnd w:id="184"/>
      <w:bookmarkEnd w:id="185"/>
      <w:bookmarkEnd w:id="186"/>
      <w:bookmarkEnd w:id="187"/>
      <w:bookmarkEnd w:id="188"/>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2F55A4">
        <w:fldChar w:fldCharType="begin"/>
      </w:r>
      <w:r w:rsidR="002F55A4">
        <w:instrText xml:space="preserve"> REF _Ref305973033 \r \h  \* MERGEFORMAT </w:instrText>
      </w:r>
      <w:r w:rsidR="002F55A4">
        <w:fldChar w:fldCharType="separate"/>
      </w:r>
      <w:r w:rsidR="00ED7074" w:rsidRPr="00ED7074">
        <w:rPr>
          <w:bCs w:val="0"/>
          <w:sz w:val="24"/>
          <w:szCs w:val="24"/>
        </w:rPr>
        <w:t>3.2</w:t>
      </w:r>
      <w:r w:rsidR="002F55A4">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2F55A4">
        <w:fldChar w:fldCharType="begin"/>
      </w:r>
      <w:r w:rsidR="002F55A4">
        <w:instrText xml:space="preserve"> REF _Ref305973147 \r \h  \* MERGEFORMAT </w:instrText>
      </w:r>
      <w:r w:rsidR="002F55A4">
        <w:fldChar w:fldCharType="separate"/>
      </w:r>
      <w:r w:rsidR="00ED7074" w:rsidRPr="00ED7074">
        <w:rPr>
          <w:bCs w:val="0"/>
          <w:sz w:val="24"/>
          <w:szCs w:val="24"/>
        </w:rPr>
        <w:t>3.3</w:t>
      </w:r>
      <w:r w:rsidR="002F55A4">
        <w:fldChar w:fldCharType="end"/>
      </w:r>
      <w:r w:rsidR="00763E64"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28_922829174"/>
      <w:bookmarkEnd w:id="189"/>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63E64"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2F55A4">
        <w:fldChar w:fldCharType="begin"/>
      </w:r>
      <w:r w:rsidR="002F55A4">
        <w:instrText xml:space="preserve"> REF _Ref305973214 \r \h  \* MERGEFORMAT </w:instrText>
      </w:r>
      <w:r w:rsidR="002F55A4">
        <w:fldChar w:fldCharType="separate"/>
      </w:r>
      <w:r w:rsidR="00ED7074" w:rsidRPr="00ED7074">
        <w:rPr>
          <w:bCs w:val="0"/>
          <w:sz w:val="24"/>
          <w:szCs w:val="24"/>
        </w:rPr>
        <w:t>3.4</w:t>
      </w:r>
      <w:r w:rsidR="002F55A4">
        <w:fldChar w:fldCharType="end"/>
      </w:r>
      <w:r w:rsidR="00096E9D" w:rsidRPr="00E71A48">
        <w:rPr>
          <w:bCs w:val="0"/>
          <w:sz w:val="24"/>
          <w:szCs w:val="24"/>
        </w:rPr>
        <w:t xml:space="preserve">, </w:t>
      </w:r>
      <w:r w:rsidR="002F55A4">
        <w:fldChar w:fldCharType="begin"/>
      </w:r>
      <w:r w:rsidR="002F55A4">
        <w:instrText xml:space="preserve"> REF _Ref303683883 \r \h  \* MERGEFORMAT </w:instrText>
      </w:r>
      <w:r w:rsidR="002F55A4">
        <w:fldChar w:fldCharType="separate"/>
      </w:r>
      <w:r w:rsidR="00ED7074" w:rsidRPr="00ED7074">
        <w:rPr>
          <w:bCs w:val="0"/>
          <w:sz w:val="24"/>
          <w:szCs w:val="24"/>
        </w:rPr>
        <w:t>3.5</w:t>
      </w:r>
      <w:r w:rsidR="002F55A4">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0" w:name="__RefNumPara__832_922829174"/>
      <w:bookmarkEnd w:id="190"/>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2F55A4">
        <w:fldChar w:fldCharType="begin"/>
      </w:r>
      <w:r w:rsidR="002F55A4">
        <w:instrText xml:space="preserve"> REF _Ref305973250 \r \h  \* MERGEFORMAT </w:instrText>
      </w:r>
      <w:r w:rsidR="002F55A4">
        <w:fldChar w:fldCharType="separate"/>
      </w:r>
      <w:r w:rsidR="00ED7074" w:rsidRPr="00ED7074">
        <w:rPr>
          <w:bCs w:val="0"/>
          <w:sz w:val="24"/>
          <w:szCs w:val="24"/>
        </w:rPr>
        <w:t>3.5</w:t>
      </w:r>
      <w:r w:rsidR="00ED7074">
        <w:t>.1</w:t>
      </w:r>
      <w:r w:rsidR="002F55A4">
        <w:fldChar w:fldCharType="end"/>
      </w:r>
      <w:r w:rsidR="00763E64"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91" w:name="__RefNumPara__834_922829174"/>
      <w:bookmarkEnd w:id="191"/>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2F55A4">
        <w:fldChar w:fldCharType="begin"/>
      </w:r>
      <w:r w:rsidR="002F55A4">
        <w:instrText xml:space="preserve"> REF _Ref303250967 \r \h  \* MERGEFORMAT </w:instrText>
      </w:r>
      <w:r w:rsidR="002F55A4">
        <w:fldChar w:fldCharType="separate"/>
      </w:r>
      <w:r w:rsidR="00ED7074" w:rsidRPr="00ED7074">
        <w:rPr>
          <w:bCs w:val="0"/>
          <w:sz w:val="24"/>
          <w:szCs w:val="24"/>
        </w:rPr>
        <w:t>3.7</w:t>
      </w:r>
      <w:r w:rsidR="002F55A4">
        <w:fldChar w:fldCharType="end"/>
      </w:r>
      <w:r w:rsidR="00763E64"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2" w:name="__RefNumPara__836_922829174"/>
      <w:bookmarkEnd w:id="192"/>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2F55A4">
        <w:fldChar w:fldCharType="begin"/>
      </w:r>
      <w:r w:rsidR="002F55A4">
        <w:instrText xml:space="preserve"> REF _Ref303681924 \r \h  \* MERGEFORMAT </w:instrText>
      </w:r>
      <w:r w:rsidR="002F55A4">
        <w:fldChar w:fldCharType="separate"/>
      </w:r>
      <w:r w:rsidR="00ED7074" w:rsidRPr="00ED7074">
        <w:rPr>
          <w:bCs w:val="0"/>
          <w:sz w:val="24"/>
          <w:szCs w:val="24"/>
        </w:rPr>
        <w:t>3.8</w:t>
      </w:r>
      <w:r w:rsidR="002F55A4">
        <w:fldChar w:fldCharType="end"/>
      </w:r>
      <w:r w:rsidR="00763E64"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2F55A4">
        <w:fldChar w:fldCharType="begin"/>
      </w:r>
      <w:r w:rsidR="002F55A4">
        <w:instrText xml:space="preserve"> REF _Ref303683929 \r \h  \* MERGEFORMAT </w:instrText>
      </w:r>
      <w:r w:rsidR="002F55A4">
        <w:fldChar w:fldCharType="separate"/>
      </w:r>
      <w:r w:rsidR="00ED7074" w:rsidRPr="00ED7074">
        <w:rPr>
          <w:bCs w:val="0"/>
          <w:sz w:val="24"/>
          <w:szCs w:val="24"/>
        </w:rPr>
        <w:t>3.10</w:t>
      </w:r>
      <w:r w:rsidR="002F55A4">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2F55A4">
        <w:fldChar w:fldCharType="begin"/>
      </w:r>
      <w:r w:rsidR="002F55A4">
        <w:instrText xml:space="preserve"> REF _Ref306140410 \r \h  \* MERGEFORMAT </w:instrText>
      </w:r>
      <w:r w:rsidR="002F55A4">
        <w:fldChar w:fldCharType="separate"/>
      </w:r>
      <w:r w:rsidR="00ED7074" w:rsidRPr="00ED7074">
        <w:rPr>
          <w:bCs w:val="0"/>
          <w:sz w:val="24"/>
          <w:szCs w:val="24"/>
        </w:rPr>
        <w:t>3.11</w:t>
      </w:r>
      <w:r w:rsidR="002F55A4">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2F55A4">
        <w:fldChar w:fldCharType="begin"/>
      </w:r>
      <w:r w:rsidR="002F55A4">
        <w:instrText xml:space="preserve"> REF _Ref306140451 \r \h  \* MERGEFORMAT </w:instrText>
      </w:r>
      <w:r w:rsidR="002F55A4">
        <w:fldChar w:fldCharType="separate"/>
      </w:r>
      <w:r w:rsidR="00ED7074" w:rsidRPr="00ED7074">
        <w:rPr>
          <w:bCs w:val="0"/>
          <w:sz w:val="24"/>
          <w:szCs w:val="24"/>
        </w:rPr>
        <w:t>3.12</w:t>
      </w:r>
      <w:r w:rsidR="002F55A4">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93" w:name="_Toc439323689"/>
      <w:bookmarkStart w:id="194" w:name="_Toc440357087"/>
      <w:bookmarkStart w:id="195" w:name="_Toc440359642"/>
      <w:bookmarkStart w:id="196" w:name="_Toc440632105"/>
      <w:bookmarkStart w:id="197" w:name="_Toc440875926"/>
      <w:bookmarkStart w:id="198" w:name="_Toc441130954"/>
      <w:bookmarkStart w:id="199" w:name="_Toc447269769"/>
      <w:bookmarkStart w:id="200" w:name="_Toc462735310"/>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3"/>
      <w:bookmarkEnd w:id="194"/>
      <w:bookmarkEnd w:id="195"/>
      <w:bookmarkEnd w:id="196"/>
      <w:bookmarkEnd w:id="197"/>
      <w:bookmarkEnd w:id="198"/>
      <w:bookmarkEnd w:id="199"/>
      <w:bookmarkEnd w:id="200"/>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01" w:name="_Ref303250835"/>
      <w:bookmarkStart w:id="202" w:name="_Ref305973033"/>
      <w:bookmarkStart w:id="203" w:name="_Ref191386178"/>
      <w:bookmarkStart w:id="204" w:name="_Toc462735311"/>
      <w:r w:rsidRPr="00E71A48">
        <w:t xml:space="preserve">Публикация </w:t>
      </w:r>
      <w:r w:rsidR="004B5EB3" w:rsidRPr="00E71A48">
        <w:t>Извещени</w:t>
      </w:r>
      <w:r w:rsidRPr="00E71A48">
        <w:t>я о проведении запроса предложений и Документации</w:t>
      </w:r>
      <w:bookmarkEnd w:id="201"/>
      <w:r w:rsidRPr="00E71A48">
        <w:t xml:space="preserve"> по запросу предложений</w:t>
      </w:r>
      <w:bookmarkEnd w:id="202"/>
      <w:bookmarkEnd w:id="204"/>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2F55A4">
        <w:fldChar w:fldCharType="begin"/>
      </w:r>
      <w:r w:rsidR="002F55A4">
        <w:instrText xml:space="preserve"> REF _Ref302563524 \n \h  \* MERGEFORMAT </w:instrText>
      </w:r>
      <w:r w:rsidR="002F55A4">
        <w:fldChar w:fldCharType="separate"/>
      </w:r>
      <w:r w:rsidR="00ED7074" w:rsidRPr="00ED7074">
        <w:rPr>
          <w:sz w:val="24"/>
          <w:szCs w:val="24"/>
        </w:rPr>
        <w:t>1.1.1</w:t>
      </w:r>
      <w:r w:rsidR="002F55A4">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05" w:name="__RefNumPara__444_922829174"/>
      <w:bookmarkStart w:id="206" w:name="_Ref191386216"/>
      <w:bookmarkStart w:id="207" w:name="_Ref305973147"/>
      <w:bookmarkStart w:id="208" w:name="_Toc462735312"/>
      <w:bookmarkEnd w:id="203"/>
      <w:bookmarkEnd w:id="205"/>
      <w:r w:rsidRPr="00E71A48">
        <w:lastRenderedPageBreak/>
        <w:t xml:space="preserve">Подготовка </w:t>
      </w:r>
      <w:bookmarkEnd w:id="206"/>
      <w:r w:rsidRPr="00E71A48">
        <w:t>Заявок</w:t>
      </w:r>
      <w:bookmarkEnd w:id="207"/>
      <w:bookmarkEnd w:id="208"/>
    </w:p>
    <w:p w:rsidR="00717F60" w:rsidRPr="00E71A48" w:rsidRDefault="00717F60" w:rsidP="00E71A48">
      <w:pPr>
        <w:pStyle w:val="3"/>
        <w:spacing w:line="264" w:lineRule="auto"/>
        <w:rPr>
          <w:szCs w:val="24"/>
        </w:rPr>
      </w:pPr>
      <w:bookmarkStart w:id="209" w:name="_Ref306114638"/>
      <w:bookmarkStart w:id="210" w:name="_Toc440357090"/>
      <w:bookmarkStart w:id="211" w:name="_Toc440359645"/>
      <w:bookmarkStart w:id="212" w:name="_Toc440632108"/>
      <w:bookmarkStart w:id="213" w:name="_Toc440875929"/>
      <w:bookmarkStart w:id="214" w:name="_Toc441130957"/>
      <w:bookmarkStart w:id="215" w:name="_Toc447269772"/>
      <w:bookmarkStart w:id="216" w:name="_Toc462735313"/>
      <w:r w:rsidRPr="00E71A48">
        <w:rPr>
          <w:szCs w:val="24"/>
        </w:rPr>
        <w:t xml:space="preserve">Общие требования к </w:t>
      </w:r>
      <w:r w:rsidR="004B5EB3" w:rsidRPr="00E71A48">
        <w:rPr>
          <w:szCs w:val="24"/>
        </w:rPr>
        <w:t>Заявк</w:t>
      </w:r>
      <w:r w:rsidRPr="00E71A48">
        <w:rPr>
          <w:szCs w:val="24"/>
        </w:rPr>
        <w:t>е</w:t>
      </w:r>
      <w:bookmarkEnd w:id="209"/>
      <w:bookmarkEnd w:id="210"/>
      <w:bookmarkEnd w:id="211"/>
      <w:bookmarkEnd w:id="212"/>
      <w:bookmarkEnd w:id="213"/>
      <w:bookmarkEnd w:id="214"/>
      <w:bookmarkEnd w:id="215"/>
      <w:bookmarkEnd w:id="21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 xml:space="preserve">Письмо о подаче </w:t>
      </w:r>
      <w:r w:rsidRPr="006A1B1E">
        <w:rPr>
          <w:bCs w:val="0"/>
          <w:spacing w:val="-1"/>
          <w:sz w:val="24"/>
          <w:szCs w:val="24"/>
        </w:rPr>
        <w:t>оферты по форме и в соответствии с инструкциями,</w:t>
      </w:r>
      <w:r w:rsidRPr="006A1B1E">
        <w:rPr>
          <w:bCs w:val="0"/>
          <w:sz w:val="24"/>
          <w:szCs w:val="24"/>
        </w:rPr>
        <w:t xml:space="preserve"> приведенными в настоящей документации по запросу предложений </w:t>
      </w:r>
      <w:r w:rsidRPr="006A1B1E">
        <w:rPr>
          <w:bCs w:val="0"/>
          <w:spacing w:val="-2"/>
          <w:sz w:val="24"/>
          <w:szCs w:val="24"/>
        </w:rPr>
        <w:t>(</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2F55A4">
        <w:fldChar w:fldCharType="begin"/>
      </w:r>
      <w:r w:rsidR="002F55A4">
        <w:instrText xml:space="preserve"> REF _Ref55336310 \r \h  \* MERGEFORMAT </w:instrText>
      </w:r>
      <w:r w:rsidR="002F55A4">
        <w:fldChar w:fldCharType="separate"/>
      </w:r>
      <w:r w:rsidR="00ED7074" w:rsidRPr="00ED7074">
        <w:rPr>
          <w:bCs w:val="0"/>
          <w:sz w:val="24"/>
          <w:szCs w:val="24"/>
        </w:rPr>
        <w:t>5.1</w:t>
      </w:r>
      <w:r w:rsidR="002F55A4">
        <w:fldChar w:fldCharType="end"/>
      </w:r>
      <w:r w:rsidR="00D80639" w:rsidRPr="006A1B1E">
        <w:rPr>
          <w:bCs w:val="0"/>
          <w:sz w:val="24"/>
          <w:szCs w:val="24"/>
          <w:lang w:eastAsia="ru-RU"/>
        </w:rPr>
        <w:t>)</w:t>
      </w:r>
      <w:r w:rsidR="00B71B9D" w:rsidRPr="006A1B1E">
        <w:rPr>
          <w:bCs w:val="0"/>
          <w:sz w:val="24"/>
          <w:szCs w:val="24"/>
          <w:lang w:eastAsia="ru-RU"/>
        </w:rPr>
        <w:t>;</w:t>
      </w:r>
    </w:p>
    <w:p w:rsidR="00B71B9D" w:rsidRPr="006A1B1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z w:val="24"/>
          <w:szCs w:val="24"/>
        </w:rPr>
        <w:t xml:space="preserve">Сводную таблицу стоимости </w:t>
      </w:r>
      <w:r w:rsidR="00F04258" w:rsidRPr="006A1B1E">
        <w:rPr>
          <w:bCs w:val="0"/>
          <w:sz w:val="24"/>
          <w:szCs w:val="24"/>
        </w:rPr>
        <w:t xml:space="preserve">поставок </w:t>
      </w:r>
      <w:r w:rsidRPr="006A1B1E">
        <w:rPr>
          <w:bCs w:val="0"/>
          <w:sz w:val="24"/>
          <w:szCs w:val="24"/>
        </w:rPr>
        <w:t xml:space="preserve">по форме и в соответствии с инструкциями, </w:t>
      </w:r>
      <w:r w:rsidRPr="006A1B1E">
        <w:rPr>
          <w:bCs w:val="0"/>
          <w:spacing w:val="-1"/>
          <w:sz w:val="24"/>
          <w:szCs w:val="24"/>
        </w:rPr>
        <w:t>приведенными в настоящей Документации</w:t>
      </w:r>
      <w:r w:rsidRPr="006A1B1E">
        <w:rPr>
          <w:bCs w:val="0"/>
          <w:sz w:val="24"/>
          <w:szCs w:val="24"/>
        </w:rPr>
        <w:t xml:space="preserve"> (</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2F55A4">
        <w:fldChar w:fldCharType="begin"/>
      </w:r>
      <w:r w:rsidR="002F55A4">
        <w:instrText xml:space="preserve"> REF _Ref440271072 \r \h  \* MERGEFORMAT </w:instrText>
      </w:r>
      <w:r w:rsidR="002F55A4">
        <w:fldChar w:fldCharType="separate"/>
      </w:r>
      <w:r w:rsidR="00ED7074" w:rsidRPr="00ED7074">
        <w:rPr>
          <w:bCs w:val="0"/>
          <w:sz w:val="24"/>
          <w:szCs w:val="24"/>
        </w:rPr>
        <w:t>5.2</w:t>
      </w:r>
      <w:r w:rsidR="002F55A4">
        <w:fldChar w:fldCharType="end"/>
      </w:r>
      <w:r w:rsidRPr="006A1B1E">
        <w:rPr>
          <w:bCs w:val="0"/>
          <w:sz w:val="24"/>
          <w:szCs w:val="24"/>
        </w:rPr>
        <w:t>);</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A1B1E">
        <w:rPr>
          <w:bCs w:val="0"/>
          <w:spacing w:val="-2"/>
          <w:sz w:val="24"/>
          <w:szCs w:val="24"/>
        </w:rPr>
        <w:t>под</w:t>
      </w:r>
      <w:r w:rsidR="003F3A69" w:rsidRPr="006A1B1E">
        <w:rPr>
          <w:bCs w:val="0"/>
          <w:sz w:val="24"/>
          <w:szCs w:val="24"/>
        </w:rPr>
        <w:t>раздел</w:t>
      </w:r>
      <w:r w:rsidRPr="006A1B1E">
        <w:rPr>
          <w:bCs w:val="0"/>
          <w:spacing w:val="-1"/>
          <w:sz w:val="24"/>
          <w:szCs w:val="24"/>
        </w:rPr>
        <w:t xml:space="preserve"> </w:t>
      </w:r>
      <w:r w:rsidR="002F55A4">
        <w:fldChar w:fldCharType="begin"/>
      </w:r>
      <w:r w:rsidR="002F55A4">
        <w:instrText xml:space="preserve"> REF _Ref86826666 \r \h  \* MERGEFORMAT </w:instrText>
      </w:r>
      <w:r w:rsidR="002F55A4">
        <w:fldChar w:fldCharType="separate"/>
      </w:r>
      <w:r w:rsidR="00ED7074" w:rsidRPr="00ED7074">
        <w:rPr>
          <w:bCs w:val="0"/>
          <w:spacing w:val="-1"/>
          <w:sz w:val="24"/>
          <w:szCs w:val="24"/>
        </w:rPr>
        <w:t>5.3</w:t>
      </w:r>
      <w:r w:rsidR="002F55A4">
        <w:fldChar w:fldCharType="end"/>
      </w:r>
      <w:r w:rsidRPr="006A1B1E">
        <w:rPr>
          <w:bCs w:val="0"/>
          <w:spacing w:val="-1"/>
          <w:sz w:val="24"/>
          <w:szCs w:val="24"/>
        </w:rPr>
        <w:t>)</w:t>
      </w:r>
      <w:r w:rsidR="00E17CEB" w:rsidRPr="006A1B1E">
        <w:rPr>
          <w:bCs w:val="0"/>
          <w:spacing w:val="-1"/>
          <w:sz w:val="24"/>
          <w:szCs w:val="24"/>
        </w:rPr>
        <w:t xml:space="preserve">, </w:t>
      </w:r>
      <w:r w:rsidR="00DA6907" w:rsidRPr="006A1B1E">
        <w:rPr>
          <w:sz w:val="24"/>
          <w:szCs w:val="24"/>
        </w:rPr>
        <w:t xml:space="preserve">копии документов, подтверждающих наличие у Участника запроса предложений </w:t>
      </w:r>
      <w:r w:rsidR="00146DD0">
        <w:rPr>
          <w:sz w:val="24"/>
          <w:szCs w:val="24"/>
        </w:rPr>
        <w:t>полномочий</w:t>
      </w:r>
      <w:r w:rsidR="00DA6907" w:rsidRPr="006A1B1E">
        <w:rPr>
          <w:sz w:val="24"/>
          <w:szCs w:val="24"/>
        </w:rPr>
        <w:t xml:space="preserve"> от </w:t>
      </w:r>
      <w:proofErr w:type="gramStart"/>
      <w:r w:rsidR="00DA6907" w:rsidRPr="006A1B1E">
        <w:rPr>
          <w:sz w:val="24"/>
          <w:szCs w:val="24"/>
        </w:rPr>
        <w:t>производителей</w:t>
      </w:r>
      <w:proofErr w:type="gramEnd"/>
      <w:r w:rsidR="00DA6907" w:rsidRPr="006A1B1E">
        <w:rPr>
          <w:sz w:val="24"/>
          <w:szCs w:val="24"/>
        </w:rPr>
        <w:t xml:space="preserve">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6A1B1E">
        <w:rPr>
          <w:bCs w:val="0"/>
          <w:spacing w:val="-1"/>
          <w:sz w:val="24"/>
          <w:szCs w:val="24"/>
        </w:rPr>
        <w:t xml:space="preserve"> </w:t>
      </w:r>
      <w:r w:rsidR="00E17CEB" w:rsidRPr="006A1B1E">
        <w:rPr>
          <w:bCs w:val="0"/>
          <w:spacing w:val="-1"/>
          <w:sz w:val="24"/>
          <w:szCs w:val="24"/>
        </w:rPr>
        <w:t>(</w:t>
      </w:r>
      <w:r w:rsidR="003F3A69" w:rsidRPr="006A1B1E">
        <w:rPr>
          <w:bCs w:val="0"/>
          <w:spacing w:val="-2"/>
          <w:sz w:val="24"/>
          <w:szCs w:val="24"/>
        </w:rPr>
        <w:t>под</w:t>
      </w:r>
      <w:r w:rsidR="003F3A69" w:rsidRPr="006A1B1E">
        <w:rPr>
          <w:bCs w:val="0"/>
          <w:sz w:val="24"/>
          <w:szCs w:val="24"/>
        </w:rPr>
        <w:t>раздел</w:t>
      </w:r>
      <w:r w:rsidR="00E17CEB" w:rsidRPr="006A1B1E">
        <w:rPr>
          <w:bCs w:val="0"/>
          <w:spacing w:val="-1"/>
          <w:sz w:val="24"/>
          <w:szCs w:val="24"/>
        </w:rPr>
        <w:t xml:space="preserve"> </w:t>
      </w:r>
      <w:r w:rsidR="002F55A4">
        <w:fldChar w:fldCharType="begin"/>
      </w:r>
      <w:r w:rsidR="002F55A4">
        <w:instrText xml:space="preserve"> REF _Ref440270984 \r \h  \* MERGEFORMAT </w:instrText>
      </w:r>
      <w:r w:rsidR="002F55A4">
        <w:fldChar w:fldCharType="separate"/>
      </w:r>
      <w:r w:rsidR="00ED7074" w:rsidRPr="00ED7074">
        <w:rPr>
          <w:bCs w:val="0"/>
          <w:spacing w:val="-1"/>
          <w:sz w:val="24"/>
          <w:szCs w:val="24"/>
        </w:rPr>
        <w:t>5.11</w:t>
      </w:r>
      <w:r w:rsidR="002F55A4">
        <w:fldChar w:fldCharType="end"/>
      </w:r>
      <w:r w:rsidR="00DA6907" w:rsidRPr="006A1B1E">
        <w:rPr>
          <w:bCs w:val="0"/>
          <w:spacing w:val="-1"/>
          <w:sz w:val="24"/>
          <w:szCs w:val="24"/>
        </w:rPr>
        <w:t>)</w:t>
      </w:r>
      <w:r w:rsidR="00E17CEB" w:rsidRPr="006A1B1E">
        <w:rPr>
          <w:bCs w:val="0"/>
          <w:spacing w:val="-1"/>
          <w:sz w:val="24"/>
          <w:szCs w:val="24"/>
        </w:rPr>
        <w:t>;</w:t>
      </w:r>
      <w:r w:rsidR="00F030B1" w:rsidRPr="006A1B1E">
        <w:rPr>
          <w:bCs w:val="0"/>
          <w:spacing w:val="-1"/>
          <w:sz w:val="24"/>
          <w:szCs w:val="24"/>
        </w:rPr>
        <w:t xml:space="preserve"> </w:t>
      </w:r>
    </w:p>
    <w:p w:rsidR="00717F60" w:rsidRPr="006A1B1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A1B1E">
        <w:rPr>
          <w:bCs w:val="0"/>
          <w:sz w:val="24"/>
          <w:szCs w:val="24"/>
        </w:rPr>
        <w:t xml:space="preserve">График </w:t>
      </w:r>
      <w:r w:rsidR="00F030B1" w:rsidRPr="006A1B1E">
        <w:rPr>
          <w:bCs w:val="0"/>
          <w:sz w:val="24"/>
          <w:szCs w:val="24"/>
        </w:rPr>
        <w:t xml:space="preserve">выполнения </w:t>
      </w:r>
      <w:r w:rsidR="00512B0F" w:rsidRPr="006A1B1E">
        <w:rPr>
          <w:bCs w:val="0"/>
          <w:sz w:val="24"/>
          <w:szCs w:val="24"/>
        </w:rPr>
        <w:t>поставок</w:t>
      </w:r>
      <w:r w:rsidR="006561C2" w:rsidRPr="006A1B1E">
        <w:rPr>
          <w:bCs w:val="0"/>
          <w:sz w:val="24"/>
          <w:szCs w:val="24"/>
        </w:rPr>
        <w:t xml:space="preserve"> </w:t>
      </w:r>
      <w:r w:rsidRPr="006A1B1E">
        <w:rPr>
          <w:bCs w:val="0"/>
          <w:sz w:val="24"/>
          <w:szCs w:val="24"/>
        </w:rPr>
        <w:t>по</w:t>
      </w:r>
      <w:r w:rsidR="00717F60" w:rsidRPr="006A1B1E">
        <w:rPr>
          <w:bCs w:val="0"/>
          <w:sz w:val="24"/>
          <w:szCs w:val="24"/>
        </w:rPr>
        <w:t xml:space="preserve"> форме и в соответствии с инструкциями, приведенными в настоящей </w:t>
      </w:r>
      <w:r w:rsidR="00AE0F91" w:rsidRPr="006A1B1E">
        <w:rPr>
          <w:bCs w:val="0"/>
          <w:sz w:val="24"/>
          <w:szCs w:val="24"/>
        </w:rPr>
        <w:t>Д</w:t>
      </w:r>
      <w:r w:rsidR="00717F60" w:rsidRPr="006A1B1E">
        <w:rPr>
          <w:bCs w:val="0"/>
          <w:sz w:val="24"/>
          <w:szCs w:val="24"/>
        </w:rPr>
        <w:t>окументации (</w:t>
      </w:r>
      <w:r w:rsidR="003F3A69" w:rsidRPr="006A1B1E">
        <w:rPr>
          <w:bCs w:val="0"/>
          <w:spacing w:val="-2"/>
          <w:sz w:val="24"/>
          <w:szCs w:val="24"/>
        </w:rPr>
        <w:t>под</w:t>
      </w:r>
      <w:r w:rsidR="003F3A69" w:rsidRPr="006A1B1E">
        <w:rPr>
          <w:bCs w:val="0"/>
          <w:sz w:val="24"/>
          <w:szCs w:val="24"/>
        </w:rPr>
        <w:t>раздел</w:t>
      </w:r>
      <w:r w:rsidR="00717F60" w:rsidRPr="006A1B1E">
        <w:rPr>
          <w:bCs w:val="0"/>
          <w:sz w:val="24"/>
          <w:szCs w:val="24"/>
        </w:rPr>
        <w:t xml:space="preserve"> </w:t>
      </w:r>
      <w:r w:rsidR="002F55A4">
        <w:fldChar w:fldCharType="begin"/>
      </w:r>
      <w:r w:rsidR="002F55A4">
        <w:instrText xml:space="preserve"> REF _Ref440271036 \r \h  \* MERGEFORMAT </w:instrText>
      </w:r>
      <w:r w:rsidR="002F55A4">
        <w:fldChar w:fldCharType="separate"/>
      </w:r>
      <w:r w:rsidR="00ED7074" w:rsidRPr="00ED7074">
        <w:rPr>
          <w:bCs w:val="0"/>
          <w:sz w:val="24"/>
          <w:szCs w:val="24"/>
        </w:rPr>
        <w:t>5.4</w:t>
      </w:r>
      <w:r w:rsidR="002F55A4">
        <w:fldChar w:fldCharType="end"/>
      </w:r>
      <w:r w:rsidR="00717F60" w:rsidRPr="006A1B1E">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A1B1E">
        <w:rPr>
          <w:bCs w:val="0"/>
          <w:sz w:val="24"/>
          <w:szCs w:val="24"/>
        </w:rPr>
        <w:t xml:space="preserve">Документы, подтверждающие соответствие </w:t>
      </w:r>
      <w:r w:rsidR="009C744E" w:rsidRPr="006A1B1E">
        <w:rPr>
          <w:bCs w:val="0"/>
          <w:sz w:val="24"/>
          <w:szCs w:val="24"/>
        </w:rPr>
        <w:t>Участник</w:t>
      </w:r>
      <w:r w:rsidRPr="006A1B1E">
        <w:rPr>
          <w:bCs w:val="0"/>
          <w:sz w:val="24"/>
          <w:szCs w:val="24"/>
        </w:rPr>
        <w:t>а требованиям</w:t>
      </w:r>
      <w:r w:rsidRPr="00E71A48">
        <w:rPr>
          <w:bCs w:val="0"/>
          <w:sz w:val="24"/>
          <w:szCs w:val="24"/>
        </w:rPr>
        <w:t xml:space="preserve">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2F55A4">
        <w:fldChar w:fldCharType="begin"/>
      </w:r>
      <w:r w:rsidR="002F55A4">
        <w:instrText xml:space="preserve"> REF _Ref191386407 \r \h  \* MERGEFORMAT </w:instrText>
      </w:r>
      <w:r w:rsidR="002F55A4">
        <w:fldChar w:fldCharType="separate"/>
      </w:r>
      <w:r w:rsidR="00ED7074" w:rsidRPr="00ED7074">
        <w:rPr>
          <w:bCs w:val="0"/>
          <w:sz w:val="24"/>
          <w:szCs w:val="24"/>
        </w:rPr>
        <w:t>3.3.8</w:t>
      </w:r>
      <w:r w:rsidR="002F55A4">
        <w:fldChar w:fldCharType="end"/>
      </w:r>
      <w:r w:rsidR="00FF4BD0" w:rsidRPr="00F958E8">
        <w:rPr>
          <w:bCs w:val="0"/>
          <w:sz w:val="24"/>
          <w:szCs w:val="24"/>
        </w:rPr>
        <w:t>)</w:t>
      </w:r>
      <w:r w:rsidR="00B71B9D" w:rsidRPr="00F958E8">
        <w:rPr>
          <w:bCs w:val="0"/>
          <w:sz w:val="24"/>
          <w:szCs w:val="24"/>
        </w:rPr>
        <w:t>;</w:t>
      </w:r>
    </w:p>
    <w:p w:rsidR="00717F6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2F55A4">
        <w:fldChar w:fldCharType="begin"/>
      </w:r>
      <w:r w:rsidR="002F55A4">
        <w:instrText xml:space="preserve"> REF _Ref93264992 \r \h  \* MERGEFORMAT </w:instrText>
      </w:r>
      <w:r w:rsidR="002F55A4">
        <w:fldChar w:fldCharType="separate"/>
      </w:r>
      <w:r w:rsidR="00ED7074" w:rsidRPr="00ED7074">
        <w:rPr>
          <w:bCs w:val="0"/>
          <w:sz w:val="24"/>
          <w:szCs w:val="24"/>
        </w:rPr>
        <w:t>5.5</w:t>
      </w:r>
      <w:r w:rsidR="002F55A4">
        <w:fldChar w:fldCharType="end"/>
      </w:r>
      <w:r w:rsidR="00B71B9D" w:rsidRPr="00F958E8">
        <w:rPr>
          <w:bCs w:val="0"/>
          <w:sz w:val="24"/>
          <w:szCs w:val="24"/>
        </w:rPr>
        <w:t>);</w:t>
      </w:r>
    </w:p>
    <w:p w:rsidR="00861C08" w:rsidRPr="00273BF2" w:rsidRDefault="00861C08" w:rsidP="00861C08">
      <w:pPr>
        <w:widowControl w:val="0"/>
        <w:numPr>
          <w:ilvl w:val="0"/>
          <w:numId w:val="6"/>
        </w:numPr>
        <w:shd w:val="clear" w:color="auto" w:fill="FFFFFF"/>
        <w:tabs>
          <w:tab w:val="left" w:pos="1276"/>
        </w:tabs>
        <w:autoSpaceDE w:val="0"/>
        <w:spacing w:line="264" w:lineRule="auto"/>
        <w:ind w:left="0" w:right="5" w:firstLine="709"/>
        <w:rPr>
          <w:bCs w:val="0"/>
          <w:sz w:val="24"/>
          <w:szCs w:val="24"/>
        </w:rPr>
      </w:pPr>
      <w:bookmarkStart w:id="217" w:name="_Ref456970715"/>
      <w:r w:rsidRPr="00273BF2">
        <w:rPr>
          <w:sz w:val="24"/>
          <w:szCs w:val="24"/>
        </w:rPr>
        <w:t>Акт приёма-передачи образцов предлагаемой к поставке продукции (Приложение №4 к настоящей документации);</w:t>
      </w:r>
      <w:bookmarkEnd w:id="217"/>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18"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18"/>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F55A4">
        <w:fldChar w:fldCharType="begin"/>
      </w:r>
      <w:r w:rsidR="002F55A4">
        <w:instrText xml:space="preserve"> REF _Ref55336310 \r \h  \* MERGEFORMAT </w:instrText>
      </w:r>
      <w:r w:rsidR="002F55A4">
        <w:fldChar w:fldCharType="separate"/>
      </w:r>
      <w:r w:rsidR="00ED7074" w:rsidRPr="00ED7074">
        <w:rPr>
          <w:bCs w:val="0"/>
          <w:sz w:val="24"/>
          <w:szCs w:val="24"/>
          <w:lang w:eastAsia="ru-RU"/>
        </w:rPr>
        <w:t>5.1</w:t>
      </w:r>
      <w:r w:rsidR="002F55A4">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2F55A4">
        <w:fldChar w:fldCharType="begin"/>
      </w:r>
      <w:r w:rsidR="002F55A4">
        <w:instrText xml:space="preserve"> REF _Ref440279062 \r \h  \* MERGEFORMAT </w:instrText>
      </w:r>
      <w:r w:rsidR="002F55A4">
        <w:fldChar w:fldCharType="separate"/>
      </w:r>
      <w:r w:rsidR="00ED7074" w:rsidRPr="00ED7074">
        <w:rPr>
          <w:sz w:val="24"/>
          <w:szCs w:val="24"/>
        </w:rPr>
        <w:t>б)</w:t>
      </w:r>
      <w:r w:rsidR="002F55A4">
        <w:fldChar w:fldCharType="end"/>
      </w:r>
      <w:r w:rsidR="00F463E8" w:rsidRPr="00F958E8">
        <w:rPr>
          <w:sz w:val="24"/>
          <w:szCs w:val="24"/>
        </w:rPr>
        <w:t xml:space="preserve"> п. </w:t>
      </w:r>
      <w:r w:rsidR="002F55A4">
        <w:fldChar w:fldCharType="begin"/>
      </w:r>
      <w:r w:rsidR="002F55A4">
        <w:instrText xml:space="preserve"> REF _Ref306005578 \r \h  \* MERGEFORMAT </w:instrText>
      </w:r>
      <w:r w:rsidR="002F55A4">
        <w:fldChar w:fldCharType="separate"/>
      </w:r>
      <w:r w:rsidR="00ED7074" w:rsidRPr="00ED7074">
        <w:rPr>
          <w:sz w:val="24"/>
          <w:szCs w:val="24"/>
        </w:rPr>
        <w:t>3.3.8.3</w:t>
      </w:r>
      <w:r w:rsidR="002F55A4">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763E64">
        <w:fldChar w:fldCharType="begin"/>
      </w:r>
      <w:r>
        <w:rPr>
          <w:bCs w:val="0"/>
          <w:sz w:val="24"/>
          <w:szCs w:val="24"/>
          <w:lang w:eastAsia="ru-RU"/>
        </w:rPr>
        <w:instrText xml:space="preserve"> REF _Ref444164229 \r \h </w:instrText>
      </w:r>
      <w:r w:rsidR="00763E64">
        <w:fldChar w:fldCharType="separate"/>
      </w:r>
      <w:r w:rsidR="00ED7074">
        <w:rPr>
          <w:bCs w:val="0"/>
          <w:sz w:val="24"/>
          <w:szCs w:val="24"/>
          <w:lang w:eastAsia="ru-RU"/>
        </w:rPr>
        <w:t>5.6.1</w:t>
      </w:r>
      <w:r w:rsidR="00763E64">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fldChar w:fldCharType="begin"/>
      </w:r>
      <w:r>
        <w:rPr>
          <w:sz w:val="24"/>
          <w:szCs w:val="24"/>
        </w:rPr>
        <w:instrText xml:space="preserve"> REF _Ref444164241 \r \h </w:instrText>
      </w:r>
      <w:r w:rsidR="00763E64">
        <w:fldChar w:fldCharType="separate"/>
      </w:r>
      <w:r w:rsidR="00ED7074">
        <w:rPr>
          <w:sz w:val="24"/>
          <w:szCs w:val="24"/>
        </w:rPr>
        <w:t>5.6.2</w:t>
      </w:r>
      <w:r w:rsidR="00763E64">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w:t>
      </w:r>
      <w:r w:rsidR="000A545B" w:rsidRPr="00464832">
        <w:rPr>
          <w:sz w:val="24"/>
          <w:szCs w:val="24"/>
        </w:rPr>
        <w:lastRenderedPageBreak/>
        <w:t>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F55A4">
        <w:fldChar w:fldCharType="begin"/>
      </w:r>
      <w:r w:rsidR="002F55A4">
        <w:instrText xml:space="preserve"> REF _Ref440274902 \r \h  \* MERGEFORMAT </w:instrText>
      </w:r>
      <w:r w:rsidR="002F55A4">
        <w:fldChar w:fldCharType="separate"/>
      </w:r>
      <w:r w:rsidR="00ED7074" w:rsidRPr="00ED7074">
        <w:rPr>
          <w:bCs w:val="0"/>
          <w:sz w:val="24"/>
          <w:szCs w:val="24"/>
          <w:lang w:eastAsia="ru-RU"/>
        </w:rPr>
        <w:t>5.4</w:t>
      </w:r>
      <w:r w:rsidR="002F55A4">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F55A4">
        <w:fldChar w:fldCharType="begin"/>
      </w:r>
      <w:r w:rsidR="002F55A4">
        <w:instrText xml:space="preserve"> REF _Ref440274913 \r \h  \* MERGEFORMAT </w:instrText>
      </w:r>
      <w:r w:rsidR="002F55A4">
        <w:fldChar w:fldCharType="separate"/>
      </w:r>
      <w:r w:rsidR="00ED7074" w:rsidRPr="00ED7074">
        <w:rPr>
          <w:bCs w:val="0"/>
          <w:sz w:val="24"/>
          <w:szCs w:val="24"/>
          <w:lang w:eastAsia="ru-RU"/>
        </w:rPr>
        <w:t>5.2</w:t>
      </w:r>
      <w:r w:rsidR="002F55A4">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F55A4">
        <w:fldChar w:fldCharType="begin"/>
      </w:r>
      <w:r w:rsidR="002F55A4">
        <w:instrText xml:space="preserve"> REF _Ref93264992 \r \h  \* MERGEFORMAT </w:instrText>
      </w:r>
      <w:r w:rsidR="002F55A4">
        <w:fldChar w:fldCharType="separate"/>
      </w:r>
      <w:r w:rsidR="00ED7074" w:rsidRPr="00ED7074">
        <w:rPr>
          <w:bCs w:val="0"/>
          <w:sz w:val="24"/>
          <w:szCs w:val="24"/>
          <w:lang w:eastAsia="ru-RU"/>
        </w:rPr>
        <w:t>5.5</w:t>
      </w:r>
      <w:r w:rsidR="002F55A4">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2F55A4">
        <w:fldChar w:fldCharType="begin"/>
      </w:r>
      <w:r w:rsidR="002F55A4">
        <w:instrText xml:space="preserve"> REF _Ref306005578 \r \h  \* MERGEFORMAT </w:instrText>
      </w:r>
      <w:r w:rsidR="002F55A4">
        <w:fldChar w:fldCharType="separate"/>
      </w:r>
      <w:r w:rsidR="00ED7074" w:rsidRPr="00ED7074">
        <w:rPr>
          <w:bCs w:val="0"/>
          <w:sz w:val="24"/>
          <w:szCs w:val="24"/>
        </w:rPr>
        <w:t>3.3.8.3</w:t>
      </w:r>
      <w:r w:rsidR="002F55A4">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2F55A4">
        <w:fldChar w:fldCharType="begin"/>
      </w:r>
      <w:r w:rsidR="002F55A4">
        <w:instrText xml:space="preserve"> REF _Ref440279062 \r \h  \* MERGEFORMAT </w:instrText>
      </w:r>
      <w:r w:rsidR="002F55A4">
        <w:fldChar w:fldCharType="separate"/>
      </w:r>
      <w:r w:rsidR="00ED7074" w:rsidRPr="00ED7074">
        <w:rPr>
          <w:sz w:val="24"/>
          <w:szCs w:val="24"/>
        </w:rPr>
        <w:t>б)</w:t>
      </w:r>
      <w:r w:rsidR="002F55A4">
        <w:fldChar w:fldCharType="end"/>
      </w:r>
      <w:r w:rsidR="00F958E8" w:rsidRPr="00F958E8">
        <w:rPr>
          <w:sz w:val="24"/>
          <w:szCs w:val="24"/>
        </w:rPr>
        <w:t xml:space="preserve">, </w:t>
      </w:r>
      <w:r w:rsidR="002F55A4">
        <w:fldChar w:fldCharType="begin"/>
      </w:r>
      <w:r w:rsidR="002F55A4">
        <w:instrText xml:space="preserve"> REF _Ref440372460 \r \h  \* MERGEFORMAT </w:instrText>
      </w:r>
      <w:r w:rsidR="002F55A4">
        <w:fldChar w:fldCharType="separate"/>
      </w:r>
      <w:r w:rsidR="00ED7074" w:rsidRPr="00ED7074">
        <w:rPr>
          <w:sz w:val="24"/>
          <w:szCs w:val="24"/>
        </w:rPr>
        <w:t>д)</w:t>
      </w:r>
      <w:r w:rsidR="002F55A4">
        <w:fldChar w:fldCharType="end"/>
      </w:r>
      <w:r w:rsidR="00F958E8" w:rsidRPr="00F958E8">
        <w:rPr>
          <w:sz w:val="24"/>
          <w:szCs w:val="24"/>
        </w:rPr>
        <w:t xml:space="preserve">, </w:t>
      </w:r>
      <w:r w:rsidR="002F55A4">
        <w:fldChar w:fldCharType="begin"/>
      </w:r>
      <w:r w:rsidR="002F55A4">
        <w:instrText xml:space="preserve"> REF _Ref440372474 \r \h  \* MERGEFORMAT </w:instrText>
      </w:r>
      <w:r w:rsidR="002F55A4">
        <w:fldChar w:fldCharType="separate"/>
      </w:r>
      <w:r w:rsidR="00ED7074" w:rsidRPr="00ED7074">
        <w:rPr>
          <w:sz w:val="24"/>
          <w:szCs w:val="24"/>
        </w:rPr>
        <w:t>м)</w:t>
      </w:r>
      <w:r w:rsidR="002F55A4">
        <w:fldChar w:fldCharType="end"/>
      </w:r>
      <w:r w:rsidR="00F958E8" w:rsidRPr="00F958E8">
        <w:rPr>
          <w:sz w:val="24"/>
          <w:szCs w:val="24"/>
        </w:rPr>
        <w:t xml:space="preserve">, </w:t>
      </w:r>
      <w:r w:rsidR="002F55A4">
        <w:fldChar w:fldCharType="begin"/>
      </w:r>
      <w:r w:rsidR="002F55A4">
        <w:instrText xml:space="preserve"> REF _Ref440372477 \r \h  \* MERGEFORMAT </w:instrText>
      </w:r>
      <w:r w:rsidR="002F55A4">
        <w:fldChar w:fldCharType="separate"/>
      </w:r>
      <w:r w:rsidR="00ED7074" w:rsidRPr="00ED7074">
        <w:rPr>
          <w:sz w:val="24"/>
          <w:szCs w:val="24"/>
        </w:rPr>
        <w:t>н)</w:t>
      </w:r>
      <w:r w:rsidR="002F55A4">
        <w:fldChar w:fldCharType="end"/>
      </w:r>
      <w:r w:rsidR="00A24167">
        <w:t xml:space="preserve">, </w:t>
      </w:r>
      <w:r w:rsidR="00763E64">
        <w:fldChar w:fldCharType="begin"/>
      </w:r>
      <w:r w:rsidR="00A24167">
        <w:instrText xml:space="preserve"> REF _Ref442188512 \r \h </w:instrText>
      </w:r>
      <w:r w:rsidR="00763E64">
        <w:fldChar w:fldCharType="separate"/>
      </w:r>
      <w:r w:rsidR="00ED7074">
        <w:t>у)</w:t>
      </w:r>
      <w:r w:rsidR="00763E64">
        <w:fldChar w:fldCharType="end"/>
      </w:r>
      <w:r w:rsidR="00F463E8" w:rsidRPr="00F958E8">
        <w:rPr>
          <w:sz w:val="24"/>
          <w:szCs w:val="24"/>
        </w:rPr>
        <w:t xml:space="preserve"> п. </w:t>
      </w:r>
      <w:r w:rsidR="002F55A4">
        <w:fldChar w:fldCharType="begin"/>
      </w:r>
      <w:r w:rsidR="002F55A4">
        <w:instrText xml:space="preserve"> REF _Ref306005578 \r \h  \* MERGEFORMAT </w:instrText>
      </w:r>
      <w:r w:rsidR="002F55A4">
        <w:fldChar w:fldCharType="separate"/>
      </w:r>
      <w:r w:rsidR="00ED7074" w:rsidRPr="00ED7074">
        <w:rPr>
          <w:sz w:val="24"/>
          <w:szCs w:val="24"/>
        </w:rPr>
        <w:t>3.3.8.3</w:t>
      </w:r>
      <w:r w:rsidR="002F55A4">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2F55A4">
        <w:fldChar w:fldCharType="begin"/>
      </w:r>
      <w:r w:rsidR="002F55A4">
        <w:instrText xml:space="preserve"> REF _Ref440274961 \r \h  \* MERGEFORMAT </w:instrText>
      </w:r>
      <w:r w:rsidR="002F55A4">
        <w:fldChar w:fldCharType="separate"/>
      </w:r>
      <w:r w:rsidR="00ED7074" w:rsidRPr="00ED7074">
        <w:rPr>
          <w:bCs w:val="0"/>
          <w:sz w:val="24"/>
          <w:szCs w:val="24"/>
        </w:rPr>
        <w:t>5.16</w:t>
      </w:r>
      <w:r w:rsidR="002F55A4">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2F55A4">
        <w:fldChar w:fldCharType="begin"/>
      </w:r>
      <w:r w:rsidR="002F55A4">
        <w:instrText xml:space="preserve"> REF _Ref440274659 \r \h  \* MERGEFORMAT </w:instrText>
      </w:r>
      <w:r w:rsidR="002F55A4">
        <w:fldChar w:fldCharType="separate"/>
      </w:r>
      <w:r w:rsidR="00ED7074" w:rsidRPr="00ED7074">
        <w:rPr>
          <w:bCs w:val="0"/>
          <w:sz w:val="24"/>
          <w:szCs w:val="24"/>
        </w:rPr>
        <w:t>5.10</w:t>
      </w:r>
      <w:r w:rsidR="002F55A4">
        <w:fldChar w:fldCharType="end"/>
      </w:r>
      <w:r w:rsidRPr="00CF7D45">
        <w:rPr>
          <w:bCs w:val="0"/>
          <w:sz w:val="24"/>
          <w:szCs w:val="24"/>
        </w:rPr>
        <w:t xml:space="preserve">, </w:t>
      </w:r>
      <w:r w:rsidR="002F55A4">
        <w:fldChar w:fldCharType="begin"/>
      </w:r>
      <w:r w:rsidR="002F55A4">
        <w:instrText xml:space="preserve"> REF _Ref440274733 \r \h  \* MERGEFORMAT </w:instrText>
      </w:r>
      <w:r w:rsidR="002F55A4">
        <w:fldChar w:fldCharType="separate"/>
      </w:r>
      <w:r w:rsidR="00ED7074" w:rsidRPr="00ED7074">
        <w:rPr>
          <w:bCs w:val="0"/>
          <w:sz w:val="24"/>
          <w:szCs w:val="24"/>
        </w:rPr>
        <w:t>5.12</w:t>
      </w:r>
      <w:r w:rsidR="002F55A4">
        <w:fldChar w:fldCharType="end"/>
      </w:r>
      <w:r w:rsidRPr="00CF7D45">
        <w:rPr>
          <w:bCs w:val="0"/>
          <w:sz w:val="24"/>
          <w:szCs w:val="24"/>
        </w:rPr>
        <w:t xml:space="preserve">, </w:t>
      </w:r>
      <w:r w:rsidR="002F55A4">
        <w:fldChar w:fldCharType="begin"/>
      </w:r>
      <w:r w:rsidR="002F55A4">
        <w:instrText xml:space="preserve"> REF _Ref440274744 \r \h  \* MERGEFORMAT </w:instrText>
      </w:r>
      <w:r w:rsidR="002F55A4">
        <w:fldChar w:fldCharType="separate"/>
      </w:r>
      <w:r w:rsidR="00ED7074" w:rsidRPr="00ED7074">
        <w:rPr>
          <w:bCs w:val="0"/>
          <w:sz w:val="24"/>
          <w:szCs w:val="24"/>
        </w:rPr>
        <w:t>5.13</w:t>
      </w:r>
      <w:r w:rsidR="002F55A4">
        <w:fldChar w:fldCharType="end"/>
      </w:r>
      <w:r w:rsidRPr="00CF7D45">
        <w:rPr>
          <w:bCs w:val="0"/>
          <w:sz w:val="24"/>
          <w:szCs w:val="24"/>
        </w:rPr>
        <w:t xml:space="preserve">, </w:t>
      </w:r>
      <w:r w:rsidR="002F55A4">
        <w:fldChar w:fldCharType="begin"/>
      </w:r>
      <w:r w:rsidR="002F55A4">
        <w:instrText xml:space="preserve"> REF _Ref440274756 \r \h  \* MERGEFORMAT </w:instrText>
      </w:r>
      <w:r w:rsidR="002F55A4">
        <w:fldChar w:fldCharType="separate"/>
      </w:r>
      <w:r w:rsidR="00ED7074" w:rsidRPr="00ED7074">
        <w:rPr>
          <w:bCs w:val="0"/>
          <w:sz w:val="24"/>
          <w:szCs w:val="24"/>
        </w:rPr>
        <w:t>5.15</w:t>
      </w:r>
      <w:r w:rsidR="002F55A4">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2F55A4">
        <w:fldChar w:fldCharType="begin"/>
      </w:r>
      <w:r w:rsidR="002F55A4">
        <w:instrText xml:space="preserve"> REF _Ref306005578 \r \h  \* MERGEFORMAT </w:instrText>
      </w:r>
      <w:r w:rsidR="002F55A4">
        <w:fldChar w:fldCharType="separate"/>
      </w:r>
      <w:r w:rsidR="00ED7074" w:rsidRPr="00ED7074">
        <w:rPr>
          <w:bCs w:val="0"/>
          <w:sz w:val="24"/>
          <w:szCs w:val="24"/>
        </w:rPr>
        <w:t>3.3.8.3</w:t>
      </w:r>
      <w:r w:rsidR="002F55A4">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2F55A4">
        <w:fldChar w:fldCharType="begin"/>
      </w:r>
      <w:r w:rsidR="002F55A4">
        <w:instrText xml:space="preserve"> REF _Ref86826666 \r \h  \* MERGEFORMAT </w:instrText>
      </w:r>
      <w:r w:rsidR="002F55A4">
        <w:fldChar w:fldCharType="separate"/>
      </w:r>
      <w:r w:rsidR="00ED7074" w:rsidRPr="00ED7074">
        <w:rPr>
          <w:bCs w:val="0"/>
          <w:sz w:val="24"/>
          <w:szCs w:val="24"/>
          <w:lang w:eastAsia="ru-RU"/>
        </w:rPr>
        <w:t>5.3</w:t>
      </w:r>
      <w:r w:rsidR="002F55A4">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2F55A4">
        <w:fldChar w:fldCharType="begin"/>
      </w:r>
      <w:r w:rsidR="002F55A4">
        <w:instrText xml:space="preserve"> REF _Ref440275030 \r \h  \* MERGEFORMAT </w:instrText>
      </w:r>
      <w:r w:rsidR="002F55A4">
        <w:fldChar w:fldCharType="separate"/>
      </w:r>
      <w:r w:rsidR="00ED7074" w:rsidRPr="00ED7074">
        <w:rPr>
          <w:bCs w:val="0"/>
          <w:sz w:val="24"/>
          <w:szCs w:val="24"/>
          <w:lang w:eastAsia="ru-RU"/>
        </w:rPr>
        <w:t>5.11</w:t>
      </w:r>
      <w:r w:rsidR="002F55A4">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19"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у. В </w:t>
      </w:r>
      <w:proofErr w:type="gramStart"/>
      <w:r w:rsidR="00717F60" w:rsidRPr="00CF7D45">
        <w:rPr>
          <w:bCs w:val="0"/>
          <w:sz w:val="24"/>
          <w:szCs w:val="24"/>
        </w:rPr>
        <w:t>случае</w:t>
      </w:r>
      <w:proofErr w:type="gramEnd"/>
      <w:r w:rsidR="00717F60" w:rsidRPr="00CF7D45">
        <w:rPr>
          <w:bCs w:val="0"/>
          <w:sz w:val="24"/>
          <w:szCs w:val="24"/>
        </w:rPr>
        <w:t xml:space="preserve">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19"/>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2F55A4">
        <w:fldChar w:fldCharType="begin"/>
      </w:r>
      <w:r w:rsidR="002F55A4">
        <w:instrText xml:space="preserve"> REF _Ref440270602 \r \h  \* MERGEFORMAT </w:instrText>
      </w:r>
      <w:r w:rsidR="002F55A4">
        <w:fldChar w:fldCharType="separate"/>
      </w:r>
      <w:r w:rsidR="00ED7074">
        <w:t>5</w:t>
      </w:r>
      <w:r w:rsidR="002F55A4">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2F55A4">
        <w:fldChar w:fldCharType="begin"/>
      </w:r>
      <w:r w:rsidR="002F55A4">
        <w:instrText xml:space="preserve"> REF _Ref191386419 \n \h  \* MERGEFORMAT </w:instrText>
      </w:r>
      <w:r w:rsidR="002F55A4">
        <w:fldChar w:fldCharType="separate"/>
      </w:r>
      <w:r w:rsidR="00ED7074" w:rsidRPr="00ED7074">
        <w:rPr>
          <w:bCs w:val="0"/>
          <w:sz w:val="24"/>
          <w:szCs w:val="24"/>
        </w:rPr>
        <w:t>3.3.2</w:t>
      </w:r>
      <w:r w:rsidR="002F55A4">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ED7074">
        <w:rPr>
          <w:bCs w:val="0"/>
          <w:sz w:val="24"/>
          <w:szCs w:val="24"/>
        </w:rPr>
        <w:t>у)</w:t>
      </w:r>
      <w:r w:rsidR="00763E64">
        <w:rPr>
          <w:sz w:val="24"/>
          <w:szCs w:val="24"/>
        </w:rPr>
        <w:fldChar w:fldCharType="end"/>
      </w:r>
      <w:r w:rsidR="008D1B83" w:rsidRPr="008D1B83">
        <w:rPr>
          <w:sz w:val="24"/>
          <w:szCs w:val="24"/>
        </w:rPr>
        <w:t xml:space="preserve"> п. </w:t>
      </w:r>
      <w:r w:rsidR="002F55A4">
        <w:fldChar w:fldCharType="begin"/>
      </w:r>
      <w:r w:rsidR="002F55A4">
        <w:instrText xml:space="preserve"> REF _Ref306005578 \r \h  \* MERGEFORMAT </w:instrText>
      </w:r>
      <w:r w:rsidR="002F55A4">
        <w:fldChar w:fldCharType="separate"/>
      </w:r>
      <w:r w:rsidR="00ED7074" w:rsidRPr="00ED7074">
        <w:rPr>
          <w:sz w:val="24"/>
          <w:szCs w:val="24"/>
        </w:rPr>
        <w:t>3.3.8.3</w:t>
      </w:r>
      <w:r w:rsidR="002F55A4">
        <w:fldChar w:fldCharType="end"/>
      </w:r>
      <w:r w:rsidR="008D1B83" w:rsidRPr="008D1B83">
        <w:rPr>
          <w:sz w:val="24"/>
          <w:szCs w:val="24"/>
        </w:rPr>
        <w:t xml:space="preserve"> и подразделе </w:t>
      </w:r>
      <w:r w:rsidR="002F55A4">
        <w:fldChar w:fldCharType="begin"/>
      </w:r>
      <w:r w:rsidR="002F55A4">
        <w:instrText xml:space="preserve"> REF _Ref442187883 \r \h  \* MERGEFORMAT </w:instrText>
      </w:r>
      <w:r w:rsidR="002F55A4">
        <w:fldChar w:fldCharType="separate"/>
      </w:r>
      <w:r w:rsidR="00ED7074" w:rsidRPr="00ED7074">
        <w:rPr>
          <w:sz w:val="24"/>
          <w:szCs w:val="24"/>
        </w:rPr>
        <w:t>5.17</w:t>
      </w:r>
      <w:r w:rsidR="002F55A4">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20" w:name="_Ref55279015"/>
      <w:bookmarkStart w:id="221"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 xml:space="preserve">В </w:t>
      </w:r>
      <w:proofErr w:type="gramStart"/>
      <w:r w:rsidR="00123A9F" w:rsidRPr="00123A9F">
        <w:rPr>
          <w:sz w:val="24"/>
          <w:szCs w:val="24"/>
        </w:rPr>
        <w:t>последнем</w:t>
      </w:r>
      <w:proofErr w:type="gramEnd"/>
      <w:r w:rsidR="00123A9F" w:rsidRPr="00123A9F">
        <w:rPr>
          <w:sz w:val="24"/>
          <w:szCs w:val="24"/>
        </w:rPr>
        <w:t xml:space="preserve"> случае копия прикладывается к Заявке</w:t>
      </w:r>
      <w:r w:rsidRPr="00123A9F">
        <w:rPr>
          <w:bCs w:val="0"/>
          <w:sz w:val="24"/>
          <w:szCs w:val="24"/>
        </w:rPr>
        <w:t>.</w:t>
      </w:r>
      <w:bookmarkEnd w:id="220"/>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22"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21"/>
      <w:bookmarkEnd w:id="222"/>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23"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ED7074">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23"/>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lastRenderedPageBreak/>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ED7074">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63E64">
        <w:rPr>
          <w:sz w:val="24"/>
          <w:szCs w:val="24"/>
        </w:rPr>
        <w:fldChar w:fldCharType="begin"/>
      </w:r>
      <w:r w:rsidR="00B71B9D">
        <w:rPr>
          <w:sz w:val="24"/>
          <w:szCs w:val="24"/>
        </w:rPr>
        <w:instrText xml:space="preserve"> REF _Ref440271182 \r \h </w:instrText>
      </w:r>
      <w:r w:rsidR="00763E64">
        <w:rPr>
          <w:sz w:val="24"/>
          <w:szCs w:val="24"/>
        </w:rPr>
      </w:r>
      <w:r w:rsidR="00763E64">
        <w:rPr>
          <w:sz w:val="24"/>
          <w:szCs w:val="24"/>
        </w:rPr>
        <w:fldChar w:fldCharType="separate"/>
      </w:r>
      <w:r w:rsidR="00ED7074">
        <w:rPr>
          <w:sz w:val="24"/>
          <w:szCs w:val="24"/>
        </w:rPr>
        <w:t>3.3.1.9</w:t>
      </w:r>
      <w:r w:rsidR="00763E64">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63E64">
        <w:rPr>
          <w:bCs w:val="0"/>
          <w:sz w:val="24"/>
          <w:szCs w:val="24"/>
        </w:rPr>
        <w:fldChar w:fldCharType="begin"/>
      </w:r>
      <w:r w:rsidR="00B71B9D">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ED7074">
        <w:rPr>
          <w:bCs w:val="0"/>
          <w:sz w:val="24"/>
          <w:szCs w:val="24"/>
        </w:rPr>
        <w:t>5.2</w:t>
      </w:r>
      <w:r w:rsidR="00763E64">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763E64">
        <w:rPr>
          <w:bCs w:val="0"/>
          <w:sz w:val="24"/>
          <w:szCs w:val="24"/>
        </w:rPr>
        <w:fldChar w:fldCharType="begin"/>
      </w:r>
      <w:r w:rsidR="00B71B9D">
        <w:rPr>
          <w:bCs w:val="0"/>
          <w:sz w:val="24"/>
          <w:szCs w:val="24"/>
        </w:rPr>
        <w:instrText xml:space="preserve"> REF _Ref440271036 \r \h </w:instrText>
      </w:r>
      <w:r w:rsidR="00763E64">
        <w:rPr>
          <w:bCs w:val="0"/>
          <w:sz w:val="24"/>
          <w:szCs w:val="24"/>
        </w:rPr>
      </w:r>
      <w:r w:rsidR="00763E64">
        <w:rPr>
          <w:bCs w:val="0"/>
          <w:sz w:val="24"/>
          <w:szCs w:val="24"/>
        </w:rPr>
        <w:fldChar w:fldCharType="separate"/>
      </w:r>
      <w:r w:rsidR="00ED7074">
        <w:rPr>
          <w:bCs w:val="0"/>
          <w:sz w:val="24"/>
          <w:szCs w:val="24"/>
        </w:rPr>
        <w:t>5.4</w:t>
      </w:r>
      <w:r w:rsidR="00763E64">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ED7074">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ED7074">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24" w:name="_Ref115076752"/>
      <w:bookmarkStart w:id="225" w:name="_Ref191386109"/>
      <w:bookmarkStart w:id="226" w:name="_Ref191386419"/>
      <w:bookmarkStart w:id="227" w:name="_Toc440357091"/>
      <w:bookmarkStart w:id="228" w:name="_Toc440359646"/>
      <w:bookmarkStart w:id="229" w:name="_Toc440632109"/>
      <w:bookmarkStart w:id="230" w:name="_Toc440875930"/>
      <w:bookmarkStart w:id="231" w:name="_Toc441130958"/>
      <w:bookmarkStart w:id="232" w:name="_Toc447269773"/>
      <w:bookmarkStart w:id="233" w:name="_Toc462735314"/>
      <w:r w:rsidRPr="00E71A48">
        <w:rPr>
          <w:szCs w:val="24"/>
        </w:rPr>
        <w:t xml:space="preserve">Порядок подготовки </w:t>
      </w:r>
      <w:r w:rsidR="004B5EB3" w:rsidRPr="00E71A48">
        <w:rPr>
          <w:szCs w:val="24"/>
        </w:rPr>
        <w:t>Заявк</w:t>
      </w:r>
      <w:r w:rsidRPr="00E71A48">
        <w:rPr>
          <w:szCs w:val="24"/>
        </w:rPr>
        <w:t>и через </w:t>
      </w:r>
      <w:bookmarkEnd w:id="224"/>
      <w:bookmarkEnd w:id="225"/>
      <w:bookmarkEnd w:id="226"/>
      <w:r w:rsidRPr="00E71A48">
        <w:rPr>
          <w:szCs w:val="24"/>
        </w:rPr>
        <w:t>ЭТП</w:t>
      </w:r>
      <w:bookmarkEnd w:id="227"/>
      <w:bookmarkEnd w:id="228"/>
      <w:bookmarkEnd w:id="229"/>
      <w:bookmarkEnd w:id="230"/>
      <w:bookmarkEnd w:id="231"/>
      <w:bookmarkEnd w:id="232"/>
      <w:bookmarkEnd w:id="233"/>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34" w:name="_Ref115076807"/>
      <w:bookmarkStart w:id="235" w:name="_Toc440357092"/>
      <w:bookmarkStart w:id="236" w:name="_Toc440359647"/>
      <w:bookmarkStart w:id="237" w:name="_Toc440632110"/>
      <w:bookmarkStart w:id="238" w:name="_Toc440875931"/>
      <w:bookmarkStart w:id="239" w:name="_Toc441130959"/>
      <w:bookmarkStart w:id="240" w:name="_Toc447269774"/>
      <w:bookmarkStart w:id="241" w:name="_Toc462735315"/>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34"/>
      <w:bookmarkEnd w:id="235"/>
      <w:bookmarkEnd w:id="236"/>
      <w:bookmarkEnd w:id="237"/>
      <w:bookmarkEnd w:id="238"/>
      <w:bookmarkEnd w:id="239"/>
      <w:bookmarkEnd w:id="240"/>
      <w:bookmarkEnd w:id="241"/>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42"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ED7074">
        <w:rPr>
          <w:bCs w:val="0"/>
          <w:sz w:val="24"/>
          <w:szCs w:val="24"/>
        </w:rPr>
        <w:t>у)</w:t>
      </w:r>
      <w:r w:rsidR="00763E64">
        <w:rPr>
          <w:sz w:val="24"/>
          <w:szCs w:val="24"/>
        </w:rPr>
        <w:fldChar w:fldCharType="end"/>
      </w:r>
      <w:r w:rsidR="008D1B83" w:rsidRPr="008D1B83">
        <w:rPr>
          <w:sz w:val="24"/>
          <w:szCs w:val="24"/>
        </w:rPr>
        <w:t xml:space="preserve"> п. </w:t>
      </w:r>
      <w:r w:rsidR="002F55A4">
        <w:fldChar w:fldCharType="begin"/>
      </w:r>
      <w:r w:rsidR="002F55A4">
        <w:instrText xml:space="preserve"> REF _Ref306005578 \r \h  \* MERGEFORMAT </w:instrText>
      </w:r>
      <w:r w:rsidR="002F55A4">
        <w:fldChar w:fldCharType="separate"/>
      </w:r>
      <w:r w:rsidR="00ED7074" w:rsidRPr="00ED7074">
        <w:rPr>
          <w:sz w:val="24"/>
          <w:szCs w:val="24"/>
        </w:rPr>
        <w:t>3.3.8.3</w:t>
      </w:r>
      <w:r w:rsidR="002F55A4">
        <w:fldChar w:fldCharType="end"/>
      </w:r>
      <w:r w:rsidR="008D1B83" w:rsidRPr="008D1B83">
        <w:rPr>
          <w:sz w:val="24"/>
          <w:szCs w:val="24"/>
        </w:rPr>
        <w:t xml:space="preserve"> и подразделе </w:t>
      </w:r>
      <w:r w:rsidR="002F55A4">
        <w:fldChar w:fldCharType="begin"/>
      </w:r>
      <w:r w:rsidR="002F55A4">
        <w:instrText xml:space="preserve"> REF _Ref442187883 \r \h  \* MERGEFORMAT </w:instrText>
      </w:r>
      <w:r w:rsidR="002F55A4">
        <w:fldChar w:fldCharType="separate"/>
      </w:r>
      <w:r w:rsidR="00ED7074" w:rsidRPr="00ED7074">
        <w:rPr>
          <w:sz w:val="24"/>
          <w:szCs w:val="24"/>
        </w:rPr>
        <w:t>5.17</w:t>
      </w:r>
      <w:r w:rsidR="002F55A4">
        <w:fldChar w:fldCharType="end"/>
      </w:r>
      <w:r w:rsidR="008D1B83" w:rsidRPr="008D1B83">
        <w:rPr>
          <w:color w:val="000000"/>
          <w:sz w:val="24"/>
          <w:szCs w:val="24"/>
        </w:rPr>
        <w:t>.</w:t>
      </w:r>
      <w:bookmarkEnd w:id="242"/>
    </w:p>
    <w:p w:rsidR="00717F60" w:rsidRPr="00E71A48" w:rsidRDefault="00717F60" w:rsidP="00E71A48">
      <w:pPr>
        <w:pStyle w:val="3"/>
        <w:spacing w:line="264" w:lineRule="auto"/>
        <w:rPr>
          <w:szCs w:val="24"/>
        </w:rPr>
      </w:pPr>
      <w:bookmarkStart w:id="243" w:name="_Ref306008743"/>
      <w:bookmarkStart w:id="244" w:name="_Toc440357093"/>
      <w:bookmarkStart w:id="245" w:name="_Toc440359648"/>
      <w:bookmarkStart w:id="246" w:name="_Toc440632111"/>
      <w:bookmarkStart w:id="247" w:name="_Toc440875932"/>
      <w:bookmarkStart w:id="248" w:name="_Toc441130960"/>
      <w:bookmarkStart w:id="249" w:name="_Toc447269775"/>
      <w:bookmarkStart w:id="250" w:name="_Toc462735316"/>
      <w:r w:rsidRPr="00E71A48">
        <w:rPr>
          <w:szCs w:val="24"/>
        </w:rPr>
        <w:t xml:space="preserve">Требования к сроку действия </w:t>
      </w:r>
      <w:r w:rsidR="004B5EB3" w:rsidRPr="00E71A48">
        <w:rPr>
          <w:szCs w:val="24"/>
        </w:rPr>
        <w:t>Заявк</w:t>
      </w:r>
      <w:r w:rsidRPr="00E71A48">
        <w:rPr>
          <w:szCs w:val="24"/>
        </w:rPr>
        <w:t>и</w:t>
      </w:r>
      <w:bookmarkEnd w:id="243"/>
      <w:bookmarkEnd w:id="244"/>
      <w:bookmarkEnd w:id="245"/>
      <w:bookmarkEnd w:id="246"/>
      <w:bookmarkEnd w:id="247"/>
      <w:bookmarkEnd w:id="248"/>
      <w:bookmarkEnd w:id="249"/>
      <w:bookmarkEnd w:id="250"/>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51"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763E64">
        <w:rPr>
          <w:bCs w:val="0"/>
          <w:sz w:val="24"/>
          <w:szCs w:val="24"/>
        </w:rPr>
        <w:fldChar w:fldCharType="begin"/>
      </w:r>
      <w:r w:rsidR="003F5CDB">
        <w:rPr>
          <w:bCs w:val="0"/>
          <w:sz w:val="24"/>
          <w:szCs w:val="24"/>
        </w:rPr>
        <w:instrText xml:space="preserve"> REF _Ref440289953 \r \h </w:instrText>
      </w:r>
      <w:r w:rsidR="00763E64">
        <w:rPr>
          <w:bCs w:val="0"/>
          <w:sz w:val="24"/>
          <w:szCs w:val="24"/>
        </w:rPr>
      </w:r>
      <w:r w:rsidR="00763E64">
        <w:rPr>
          <w:bCs w:val="0"/>
          <w:sz w:val="24"/>
          <w:szCs w:val="24"/>
        </w:rPr>
        <w:fldChar w:fldCharType="separate"/>
      </w:r>
      <w:r w:rsidR="00ED7074">
        <w:rPr>
          <w:bCs w:val="0"/>
          <w:sz w:val="24"/>
          <w:szCs w:val="24"/>
        </w:rPr>
        <w:t>3.4.1.3</w:t>
      </w:r>
      <w:r w:rsidR="00763E64">
        <w:rPr>
          <w:bCs w:val="0"/>
          <w:sz w:val="24"/>
          <w:szCs w:val="24"/>
        </w:rPr>
        <w:fldChar w:fldCharType="end"/>
      </w:r>
      <w:r w:rsidR="003F5CDB">
        <w:rPr>
          <w:bCs w:val="0"/>
          <w:sz w:val="24"/>
          <w:szCs w:val="24"/>
        </w:rPr>
        <w:t>)</w:t>
      </w:r>
      <w:r w:rsidR="00717F60" w:rsidRPr="00E71A48">
        <w:rPr>
          <w:bCs w:val="0"/>
          <w:sz w:val="24"/>
          <w:szCs w:val="24"/>
        </w:rPr>
        <w:t>.</w:t>
      </w:r>
      <w:bookmarkEnd w:id="251"/>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52" w:name="_Toc440357094"/>
      <w:bookmarkStart w:id="253" w:name="_Toc440359649"/>
      <w:bookmarkStart w:id="254" w:name="_Toc440632112"/>
      <w:bookmarkStart w:id="255" w:name="_Toc440875933"/>
      <w:bookmarkStart w:id="256" w:name="_Toc441130961"/>
      <w:bookmarkStart w:id="257" w:name="_Toc447269776"/>
      <w:bookmarkStart w:id="258" w:name="_Toc462735317"/>
      <w:r w:rsidRPr="00E71A48">
        <w:rPr>
          <w:szCs w:val="24"/>
        </w:rPr>
        <w:t xml:space="preserve">Требования к языку </w:t>
      </w:r>
      <w:r w:rsidR="004B5EB3" w:rsidRPr="00E71A48">
        <w:rPr>
          <w:szCs w:val="24"/>
        </w:rPr>
        <w:t>Заявк</w:t>
      </w:r>
      <w:r w:rsidRPr="00E71A48">
        <w:rPr>
          <w:szCs w:val="24"/>
        </w:rPr>
        <w:t>и</w:t>
      </w:r>
      <w:bookmarkEnd w:id="252"/>
      <w:bookmarkEnd w:id="253"/>
      <w:bookmarkEnd w:id="254"/>
      <w:bookmarkEnd w:id="255"/>
      <w:bookmarkEnd w:id="256"/>
      <w:bookmarkEnd w:id="257"/>
      <w:bookmarkEnd w:id="25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59" w:name="_Toc440357095"/>
      <w:bookmarkStart w:id="260" w:name="_Toc440359650"/>
      <w:bookmarkStart w:id="261" w:name="_Toc440632113"/>
      <w:bookmarkStart w:id="262" w:name="_Toc440875934"/>
      <w:bookmarkStart w:id="263" w:name="_Toc441130962"/>
      <w:bookmarkStart w:id="264" w:name="_Toc447269777"/>
      <w:bookmarkStart w:id="265" w:name="_Toc462735318"/>
      <w:r w:rsidRPr="00E71A48">
        <w:rPr>
          <w:szCs w:val="24"/>
        </w:rPr>
        <w:lastRenderedPageBreak/>
        <w:t xml:space="preserve">Требования к валюте </w:t>
      </w:r>
      <w:r w:rsidR="004B5EB3" w:rsidRPr="00E71A48">
        <w:rPr>
          <w:szCs w:val="24"/>
        </w:rPr>
        <w:t>Заявк</w:t>
      </w:r>
      <w:r w:rsidRPr="00E71A48">
        <w:rPr>
          <w:szCs w:val="24"/>
        </w:rPr>
        <w:t>и</w:t>
      </w:r>
      <w:bookmarkEnd w:id="259"/>
      <w:bookmarkEnd w:id="260"/>
      <w:bookmarkEnd w:id="261"/>
      <w:bookmarkEnd w:id="262"/>
      <w:bookmarkEnd w:id="263"/>
      <w:bookmarkEnd w:id="264"/>
      <w:bookmarkEnd w:id="26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66" w:name="_Toc440357096"/>
      <w:bookmarkStart w:id="267" w:name="_Toc440359651"/>
      <w:bookmarkStart w:id="268" w:name="_Toc440632114"/>
      <w:bookmarkStart w:id="269" w:name="_Toc440875935"/>
      <w:bookmarkStart w:id="270" w:name="_Toc441130963"/>
      <w:bookmarkStart w:id="271" w:name="_Toc447269778"/>
      <w:bookmarkStart w:id="272" w:name="_Toc46273531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66"/>
      <w:bookmarkEnd w:id="267"/>
      <w:bookmarkEnd w:id="268"/>
      <w:bookmarkEnd w:id="269"/>
      <w:bookmarkEnd w:id="270"/>
      <w:bookmarkEnd w:id="271"/>
      <w:bookmarkEnd w:id="272"/>
    </w:p>
    <w:p w:rsidR="00216641" w:rsidRPr="00733F48"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33F48">
        <w:rPr>
          <w:bCs w:val="0"/>
          <w:sz w:val="24"/>
          <w:szCs w:val="24"/>
        </w:rPr>
        <w:t xml:space="preserve">Начальная (максимальная) цена </w:t>
      </w:r>
      <w:r w:rsidR="00123C70" w:rsidRPr="00733F48">
        <w:rPr>
          <w:bCs w:val="0"/>
          <w:sz w:val="24"/>
          <w:szCs w:val="24"/>
        </w:rPr>
        <w:t>Договор</w:t>
      </w:r>
      <w:r w:rsidRPr="00733F48">
        <w:rPr>
          <w:bCs w:val="0"/>
          <w:sz w:val="24"/>
          <w:szCs w:val="24"/>
        </w:rPr>
        <w:t>а</w:t>
      </w:r>
      <w:r w:rsidR="00216641" w:rsidRPr="00733F48">
        <w:rPr>
          <w:bCs w:val="0"/>
          <w:sz w:val="24"/>
          <w:szCs w:val="24"/>
        </w:rPr>
        <w:t>:</w:t>
      </w:r>
    </w:p>
    <w:p w:rsidR="00717F60" w:rsidRPr="00733F48"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733F48">
        <w:rPr>
          <w:b/>
          <w:bCs w:val="0"/>
          <w:sz w:val="24"/>
          <w:szCs w:val="24"/>
          <w:u w:val="single"/>
        </w:rPr>
        <w:t>По Лоту №1:</w:t>
      </w:r>
      <w:r w:rsidR="00717F60" w:rsidRPr="00733F48">
        <w:rPr>
          <w:bCs w:val="0"/>
          <w:sz w:val="24"/>
          <w:szCs w:val="24"/>
        </w:rPr>
        <w:t xml:space="preserve"> </w:t>
      </w:r>
      <w:bookmarkStart w:id="273" w:name="_GoBack"/>
      <w:r w:rsidR="00733F48" w:rsidRPr="00733F48">
        <w:rPr>
          <w:b/>
          <w:bCs w:val="0"/>
          <w:sz w:val="24"/>
          <w:szCs w:val="24"/>
        </w:rPr>
        <w:t>2 543 000,00</w:t>
      </w:r>
      <w:r w:rsidR="00733F48" w:rsidRPr="00733F48">
        <w:rPr>
          <w:sz w:val="24"/>
          <w:szCs w:val="24"/>
        </w:rPr>
        <w:t xml:space="preserve"> (два миллиона пятьсот сорок три тысячи) рублей 00 копеек РФ, без учета НДС; НДС составляет </w:t>
      </w:r>
      <w:r w:rsidR="00733F48" w:rsidRPr="00733F48">
        <w:rPr>
          <w:b/>
          <w:bCs w:val="0"/>
          <w:sz w:val="24"/>
          <w:szCs w:val="24"/>
        </w:rPr>
        <w:t>457 740,00</w:t>
      </w:r>
      <w:r w:rsidR="00733F48" w:rsidRPr="00733F48">
        <w:rPr>
          <w:sz w:val="24"/>
          <w:szCs w:val="24"/>
        </w:rPr>
        <w:t xml:space="preserve"> (четыреста пятьдесят семь тысяч семьсот сорок) рублей 00 копеек РФ; </w:t>
      </w:r>
      <w:r w:rsidR="00733F48" w:rsidRPr="00733F48">
        <w:rPr>
          <w:b/>
          <w:bCs w:val="0"/>
          <w:sz w:val="24"/>
          <w:szCs w:val="24"/>
        </w:rPr>
        <w:t>3 000 740,00</w:t>
      </w:r>
      <w:r w:rsidR="00733F48" w:rsidRPr="00733F48">
        <w:rPr>
          <w:sz w:val="24"/>
          <w:szCs w:val="24"/>
        </w:rPr>
        <w:t xml:space="preserve"> (три миллиона семьсот сорок) рублей 00 копеек РФ, с учетом НДС</w:t>
      </w:r>
      <w:bookmarkEnd w:id="273"/>
      <w:r w:rsidR="00733F48" w:rsidRPr="00733F48">
        <w:rPr>
          <w:sz w:val="24"/>
          <w:szCs w:val="24"/>
        </w:rPr>
        <w:t>.</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33F48">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w:t>
      </w:r>
      <w:r w:rsidRPr="001365D6">
        <w:rPr>
          <w:sz w:val="24"/>
          <w:szCs w:val="24"/>
        </w:rPr>
        <w:t xml:space="preserve">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63E64">
        <w:rPr>
          <w:bCs w:val="0"/>
          <w:sz w:val="24"/>
          <w:szCs w:val="24"/>
        </w:rPr>
        <w:fldChar w:fldCharType="begin"/>
      </w:r>
      <w:r w:rsidR="003F3A69">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ED7074">
        <w:rPr>
          <w:bCs w:val="0"/>
          <w:sz w:val="24"/>
          <w:szCs w:val="24"/>
        </w:rPr>
        <w:t>5.1</w:t>
      </w:r>
      <w:r w:rsidR="00763E64">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63E64">
        <w:rPr>
          <w:bCs w:val="0"/>
          <w:sz w:val="24"/>
          <w:szCs w:val="24"/>
        </w:rPr>
        <w:fldChar w:fldCharType="begin"/>
      </w:r>
      <w:r w:rsidR="003F3A69">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ED7074">
        <w:rPr>
          <w:bCs w:val="0"/>
          <w:sz w:val="24"/>
          <w:szCs w:val="24"/>
        </w:rPr>
        <w:t>5.2</w:t>
      </w:r>
      <w:r w:rsidR="00763E64">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763E64">
        <w:rPr>
          <w:bCs w:val="0"/>
          <w:sz w:val="24"/>
          <w:szCs w:val="24"/>
        </w:rPr>
        <w:fldChar w:fldCharType="begin"/>
      </w:r>
      <w:r w:rsidR="003F3A69">
        <w:rPr>
          <w:bCs w:val="0"/>
          <w:sz w:val="24"/>
          <w:szCs w:val="24"/>
        </w:rPr>
        <w:instrText xml:space="preserve"> REF _Ref306138385 \r \h </w:instrText>
      </w:r>
      <w:r w:rsidR="00763E64">
        <w:rPr>
          <w:bCs w:val="0"/>
          <w:sz w:val="24"/>
          <w:szCs w:val="24"/>
        </w:rPr>
      </w:r>
      <w:r w:rsidR="00763E64">
        <w:rPr>
          <w:bCs w:val="0"/>
          <w:sz w:val="24"/>
          <w:szCs w:val="24"/>
        </w:rPr>
        <w:fldChar w:fldCharType="separate"/>
      </w:r>
      <w:r w:rsidR="00ED7074">
        <w:rPr>
          <w:bCs w:val="0"/>
          <w:sz w:val="24"/>
          <w:szCs w:val="24"/>
        </w:rPr>
        <w:t>3.6.4</w:t>
      </w:r>
      <w:r w:rsidR="00763E64">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74" w:name="_Ref191386407"/>
      <w:bookmarkStart w:id="275" w:name="_Ref191386526"/>
      <w:bookmarkStart w:id="276" w:name="_Toc440357097"/>
      <w:bookmarkStart w:id="277" w:name="_Toc440359652"/>
      <w:bookmarkStart w:id="278" w:name="_Toc440632115"/>
      <w:bookmarkStart w:id="279" w:name="_Toc440875936"/>
      <w:bookmarkStart w:id="280" w:name="_Toc441130964"/>
      <w:bookmarkStart w:id="281" w:name="_Toc447269779"/>
      <w:bookmarkStart w:id="282" w:name="_Ref303624481"/>
      <w:bookmarkStart w:id="283" w:name="_Toc462735320"/>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74"/>
      <w:bookmarkEnd w:id="275"/>
      <w:bookmarkEnd w:id="276"/>
      <w:bookmarkEnd w:id="277"/>
      <w:bookmarkEnd w:id="278"/>
      <w:bookmarkEnd w:id="279"/>
      <w:bookmarkEnd w:id="280"/>
      <w:bookmarkEnd w:id="281"/>
      <w:bookmarkEnd w:id="283"/>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84" w:name="_Ref93090116"/>
      <w:bookmarkStart w:id="285" w:name="_Ref191386482"/>
      <w:bookmarkStart w:id="286" w:name="_Ref440291364"/>
      <w:bookmarkEnd w:id="282"/>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84"/>
      <w:r w:rsidRPr="00E71A48">
        <w:rPr>
          <w:bCs w:val="0"/>
          <w:sz w:val="24"/>
          <w:szCs w:val="24"/>
        </w:rPr>
        <w:t>:</w:t>
      </w:r>
      <w:bookmarkStart w:id="287" w:name="_Ref306004833"/>
      <w:bookmarkEnd w:id="285"/>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w:t>
      </w:r>
      <w:r w:rsidRPr="00B83C2A">
        <w:rPr>
          <w:bCs w:val="0"/>
          <w:sz w:val="24"/>
          <w:szCs w:val="24"/>
        </w:rPr>
        <w:t xml:space="preserve">может любое юридическое, </w:t>
      </w:r>
      <w:r w:rsidRPr="00B83C2A">
        <w:rPr>
          <w:bCs w:val="0"/>
          <w:color w:val="000000"/>
          <w:sz w:val="24"/>
          <w:szCs w:val="24"/>
        </w:rPr>
        <w:t>физическое</w:t>
      </w:r>
      <w:r w:rsidRPr="00B83C2A">
        <w:rPr>
          <w:bCs w:val="0"/>
          <w:sz w:val="24"/>
          <w:szCs w:val="24"/>
        </w:rPr>
        <w:t xml:space="preserve"> лицо </w:t>
      </w:r>
      <w:r w:rsidR="00E71628" w:rsidRPr="00B83C2A">
        <w:rPr>
          <w:bCs w:val="0"/>
          <w:sz w:val="24"/>
          <w:szCs w:val="24"/>
        </w:rPr>
        <w:t>(в т.</w:t>
      </w:r>
      <w:r w:rsidR="003129D4" w:rsidRPr="00B83C2A">
        <w:rPr>
          <w:bCs w:val="0"/>
          <w:sz w:val="24"/>
          <w:szCs w:val="24"/>
        </w:rPr>
        <w:t xml:space="preserve"> </w:t>
      </w:r>
      <w:r w:rsidR="00E71628" w:rsidRPr="00B83C2A">
        <w:rPr>
          <w:bCs w:val="0"/>
          <w:sz w:val="24"/>
          <w:szCs w:val="24"/>
        </w:rPr>
        <w:t xml:space="preserve">ч. </w:t>
      </w:r>
      <w:r w:rsidRPr="00B83C2A">
        <w:rPr>
          <w:bCs w:val="0"/>
          <w:sz w:val="24"/>
          <w:szCs w:val="24"/>
        </w:rPr>
        <w:t>индивидуальный предприниматель</w:t>
      </w:r>
      <w:r w:rsidR="00E71628" w:rsidRPr="00B83C2A">
        <w:rPr>
          <w:bCs w:val="0"/>
          <w:sz w:val="24"/>
          <w:szCs w:val="24"/>
        </w:rPr>
        <w:t>)</w:t>
      </w:r>
      <w:r w:rsidR="00B83C2A" w:rsidRPr="00B83C2A">
        <w:rPr>
          <w:bCs w:val="0"/>
          <w:sz w:val="24"/>
          <w:szCs w:val="24"/>
        </w:rPr>
        <w:t xml:space="preserve">, </w:t>
      </w:r>
      <w:r w:rsidR="00B83C2A" w:rsidRPr="00B83C2A">
        <w:rPr>
          <w:sz w:val="24"/>
          <w:szCs w:val="24"/>
        </w:rPr>
        <w:t>являющееся субъектом малого и среднего предпринимательства</w:t>
      </w:r>
      <w:r w:rsidRPr="00B83C2A">
        <w:rPr>
          <w:bCs w:val="0"/>
          <w:sz w:val="24"/>
          <w:szCs w:val="24"/>
        </w:rPr>
        <w:t xml:space="preserve">. </w:t>
      </w:r>
      <w:r w:rsidR="003F330D" w:rsidRPr="00B83C2A">
        <w:rPr>
          <w:bCs w:val="0"/>
          <w:sz w:val="24"/>
          <w:szCs w:val="24"/>
        </w:rPr>
        <w:t xml:space="preserve">Привлечение </w:t>
      </w:r>
      <w:proofErr w:type="spellStart"/>
      <w:r w:rsidR="003F330D" w:rsidRPr="00B83C2A">
        <w:rPr>
          <w:bCs w:val="0"/>
          <w:sz w:val="24"/>
          <w:szCs w:val="24"/>
        </w:rPr>
        <w:lastRenderedPageBreak/>
        <w:t>со</w:t>
      </w:r>
      <w:r w:rsidR="00036006" w:rsidRPr="00B83C2A">
        <w:rPr>
          <w:bCs w:val="0"/>
          <w:sz w:val="24"/>
          <w:szCs w:val="24"/>
        </w:rPr>
        <w:t>поставщиков</w:t>
      </w:r>
      <w:proofErr w:type="spellEnd"/>
      <w:r w:rsidR="00036006" w:rsidRPr="00B83C2A">
        <w:rPr>
          <w:bCs w:val="0"/>
          <w:sz w:val="24"/>
          <w:szCs w:val="24"/>
        </w:rPr>
        <w:t xml:space="preserve"> в соответствии с пунктом </w:t>
      </w:r>
      <w:r w:rsidR="00763E64" w:rsidRPr="00B83C2A">
        <w:rPr>
          <w:bCs w:val="0"/>
          <w:sz w:val="24"/>
          <w:szCs w:val="24"/>
        </w:rPr>
        <w:fldChar w:fldCharType="begin"/>
      </w:r>
      <w:r w:rsidR="003F3A69" w:rsidRPr="00B83C2A">
        <w:rPr>
          <w:bCs w:val="0"/>
          <w:sz w:val="24"/>
          <w:szCs w:val="24"/>
        </w:rPr>
        <w:instrText xml:space="preserve"> REF _Ref440271628 \r \h </w:instrText>
      </w:r>
      <w:r w:rsidR="00763E64" w:rsidRPr="00B83C2A">
        <w:rPr>
          <w:bCs w:val="0"/>
          <w:sz w:val="24"/>
          <w:szCs w:val="24"/>
        </w:rPr>
      </w:r>
      <w:r w:rsidR="00B83C2A">
        <w:rPr>
          <w:bCs w:val="0"/>
          <w:sz w:val="24"/>
          <w:szCs w:val="24"/>
        </w:rPr>
        <w:instrText xml:space="preserve"> \* MERGEFORMAT </w:instrText>
      </w:r>
      <w:r w:rsidR="00763E64" w:rsidRPr="00B83C2A">
        <w:rPr>
          <w:bCs w:val="0"/>
          <w:sz w:val="24"/>
          <w:szCs w:val="24"/>
        </w:rPr>
        <w:fldChar w:fldCharType="separate"/>
      </w:r>
      <w:r w:rsidR="00ED7074">
        <w:rPr>
          <w:bCs w:val="0"/>
          <w:sz w:val="24"/>
          <w:szCs w:val="24"/>
        </w:rPr>
        <w:t>3.3.9</w:t>
      </w:r>
      <w:r w:rsidR="00763E64" w:rsidRPr="00B83C2A">
        <w:rPr>
          <w:bCs w:val="0"/>
          <w:sz w:val="24"/>
          <w:szCs w:val="24"/>
        </w:rPr>
        <w:fldChar w:fldCharType="end"/>
      </w:r>
      <w:r w:rsidR="00036006" w:rsidRPr="00B83C2A">
        <w:rPr>
          <w:bCs w:val="0"/>
          <w:sz w:val="24"/>
          <w:szCs w:val="24"/>
        </w:rPr>
        <w:t xml:space="preserve"> не допускается. </w:t>
      </w:r>
      <w:proofErr w:type="gramStart"/>
      <w:r w:rsidRPr="00B83C2A">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2F55A4">
        <w:fldChar w:fldCharType="begin"/>
      </w:r>
      <w:r w:rsidR="002F55A4">
        <w:instrText xml:space="preserve"> REF _Ref191386461 \n \h  \* MERGEFORMAT </w:instrText>
      </w:r>
      <w:r w:rsidR="002F55A4">
        <w:fldChar w:fldCharType="separate"/>
      </w:r>
      <w:r w:rsidR="00ED7074" w:rsidRPr="00ED7074">
        <w:rPr>
          <w:bCs w:val="0"/>
          <w:sz w:val="24"/>
          <w:szCs w:val="24"/>
        </w:rPr>
        <w:t>3.3.10</w:t>
      </w:r>
      <w:r w:rsidR="002F55A4">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86"/>
      <w:bookmarkEnd w:id="287"/>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88"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88"/>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9" w:name="_Ref306032455"/>
      <w:r w:rsidRPr="00E71A48">
        <w:rPr>
          <w:bCs w:val="0"/>
          <w:color w:val="000000"/>
          <w:sz w:val="24"/>
          <w:szCs w:val="24"/>
        </w:rPr>
        <w:t xml:space="preserve">должен </w:t>
      </w:r>
      <w:bookmarkStart w:id="290"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89"/>
      <w:bookmarkEnd w:id="290"/>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91"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91"/>
      <w:proofErr w:type="gramEnd"/>
    </w:p>
    <w:p w:rsidR="009D7F01" w:rsidRPr="006A1B1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 xml:space="preserve">компетентностью и </w:t>
      </w:r>
      <w:r w:rsidRPr="006A1B1E">
        <w:rPr>
          <w:color w:val="000000"/>
          <w:sz w:val="24"/>
          <w:szCs w:val="24"/>
          <w:lang w:eastAsia="ru-RU"/>
        </w:rPr>
        <w:t>репутацие</w:t>
      </w:r>
      <w:r w:rsidR="006732CC" w:rsidRPr="006A1B1E">
        <w:rPr>
          <w:color w:val="000000"/>
          <w:sz w:val="24"/>
          <w:szCs w:val="24"/>
          <w:lang w:eastAsia="ru-RU"/>
        </w:rPr>
        <w:t>й, иметь ресурсные возможности:</w:t>
      </w:r>
    </w:p>
    <w:p w:rsidR="009D7F01" w:rsidRPr="006A1B1E"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A1B1E">
        <w:rPr>
          <w:color w:val="000000"/>
          <w:sz w:val="24"/>
          <w:szCs w:val="24"/>
          <w:lang w:eastAsia="ru-RU"/>
        </w:rPr>
        <w:t xml:space="preserve">должен обладать опытом аналогичных </w:t>
      </w:r>
      <w:r w:rsidR="009F4858" w:rsidRPr="006A1B1E">
        <w:rPr>
          <w:color w:val="000000"/>
          <w:sz w:val="24"/>
          <w:szCs w:val="24"/>
          <w:lang w:eastAsia="ru-RU"/>
        </w:rPr>
        <w:t xml:space="preserve">поставок </w:t>
      </w:r>
      <w:r w:rsidR="00DA7E38" w:rsidRPr="006A1B1E">
        <w:rPr>
          <w:color w:val="000000"/>
          <w:sz w:val="24"/>
          <w:szCs w:val="24"/>
          <w:lang w:eastAsia="ru-RU"/>
        </w:rPr>
        <w:t xml:space="preserve">(желательно наличие </w:t>
      </w:r>
      <w:r w:rsidR="00036006" w:rsidRPr="006A1B1E">
        <w:rPr>
          <w:color w:val="000000"/>
          <w:sz w:val="24"/>
          <w:szCs w:val="24"/>
          <w:lang w:eastAsia="ru-RU"/>
        </w:rPr>
        <w:t>за последние 3 года не менее 1 завершенного аналогичного</w:t>
      </w:r>
      <w:r w:rsidR="00A44B30" w:rsidRPr="006A1B1E">
        <w:rPr>
          <w:color w:val="000000"/>
          <w:sz w:val="24"/>
          <w:szCs w:val="24"/>
          <w:lang w:eastAsia="ru-RU"/>
        </w:rPr>
        <w:t xml:space="preserve"> договора</w:t>
      </w:r>
      <w:r w:rsidR="00036006" w:rsidRPr="006A1B1E">
        <w:rPr>
          <w:color w:val="000000"/>
          <w:sz w:val="24"/>
          <w:szCs w:val="24"/>
          <w:lang w:eastAsia="ru-RU"/>
        </w:rPr>
        <w:t xml:space="preserve"> по выполняемым поставкам, (в </w:t>
      </w:r>
      <w:proofErr w:type="spellStart"/>
      <w:r w:rsidR="00036006" w:rsidRPr="006A1B1E">
        <w:rPr>
          <w:color w:val="000000"/>
          <w:sz w:val="24"/>
          <w:szCs w:val="24"/>
          <w:lang w:eastAsia="ru-RU"/>
        </w:rPr>
        <w:t>т.ч</w:t>
      </w:r>
      <w:proofErr w:type="spellEnd"/>
      <w:r w:rsidR="00036006" w:rsidRPr="006A1B1E">
        <w:rPr>
          <w:color w:val="000000"/>
          <w:sz w:val="24"/>
          <w:szCs w:val="24"/>
          <w:lang w:eastAsia="ru-RU"/>
        </w:rPr>
        <w:t>. объемам поставок) и общей сумме договора</w:t>
      </w:r>
      <w:r w:rsidR="00A44B30" w:rsidRPr="006A1B1E">
        <w:rPr>
          <w:color w:val="000000"/>
          <w:sz w:val="24"/>
          <w:szCs w:val="24"/>
          <w:lang w:eastAsia="ru-RU"/>
        </w:rPr>
        <w:t>)</w:t>
      </w:r>
      <w:r w:rsidR="00036006" w:rsidRPr="006A1B1E">
        <w:rPr>
          <w:color w:val="000000"/>
          <w:sz w:val="24"/>
          <w:szCs w:val="24"/>
          <w:lang w:eastAsia="ru-RU"/>
        </w:rPr>
        <w:t xml:space="preserve">. </w:t>
      </w:r>
    </w:p>
    <w:p w:rsidR="009D7F01" w:rsidRDefault="00DA6907" w:rsidP="00D75CA2">
      <w:pPr>
        <w:numPr>
          <w:ilvl w:val="0"/>
          <w:numId w:val="21"/>
        </w:numPr>
        <w:suppressAutoHyphens w:val="0"/>
        <w:spacing w:line="264" w:lineRule="auto"/>
        <w:rPr>
          <w:sz w:val="24"/>
          <w:szCs w:val="24"/>
          <w:lang w:eastAsia="ru-RU"/>
        </w:rPr>
      </w:pPr>
      <w:r w:rsidRPr="006A1B1E">
        <w:rPr>
          <w:sz w:val="24"/>
          <w:szCs w:val="24"/>
        </w:rPr>
        <w:t>иметь необходимые полномочия на поставку продукции от производител</w:t>
      </w:r>
      <w:proofErr w:type="gramStart"/>
      <w:r w:rsidRPr="006A1B1E">
        <w:rPr>
          <w:sz w:val="24"/>
          <w:szCs w:val="24"/>
        </w:rPr>
        <w:t>я(</w:t>
      </w:r>
      <w:proofErr w:type="gramEnd"/>
      <w:r w:rsidRPr="006A1B1E">
        <w:rPr>
          <w:sz w:val="24"/>
          <w:szCs w:val="24"/>
        </w:rPr>
        <w:t>ей) данной продукции</w:t>
      </w:r>
      <w:r w:rsidR="009D7F01" w:rsidRPr="006A1B1E">
        <w:rPr>
          <w:sz w:val="24"/>
          <w:szCs w:val="24"/>
          <w:lang w:eastAsia="ru-RU"/>
        </w:rPr>
        <w:t>;</w:t>
      </w:r>
    </w:p>
    <w:p w:rsidR="00B83C2A" w:rsidRPr="00B83C2A" w:rsidRDefault="00B83C2A" w:rsidP="00B83C2A">
      <w:pPr>
        <w:numPr>
          <w:ilvl w:val="0"/>
          <w:numId w:val="21"/>
        </w:numPr>
        <w:suppressAutoHyphens w:val="0"/>
        <w:spacing w:line="264" w:lineRule="auto"/>
        <w:rPr>
          <w:sz w:val="24"/>
          <w:szCs w:val="24"/>
          <w:lang w:eastAsia="ru-RU"/>
        </w:rPr>
      </w:pPr>
      <w:r w:rsidRPr="00B83C2A">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6A1B1E">
        <w:rPr>
          <w:sz w:val="24"/>
          <w:szCs w:val="24"/>
          <w:lang w:eastAsia="ru-RU"/>
        </w:rPr>
        <w:t>Дополнительные требования к Участникам, наличию документов, подтверждающих их соответствие</w:t>
      </w:r>
      <w:r w:rsidRPr="003803A7">
        <w:rPr>
          <w:sz w:val="24"/>
          <w:szCs w:val="24"/>
          <w:lang w:eastAsia="ru-RU"/>
        </w:rPr>
        <w:t xml:space="preserve">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w:t>
      </w:r>
      <w:r w:rsidRPr="00CF39D0">
        <w:rPr>
          <w:color w:val="000000"/>
          <w:sz w:val="24"/>
          <w:szCs w:val="24"/>
        </w:rPr>
        <w:lastRenderedPageBreak/>
        <w:t>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92"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93"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92"/>
      <w:bookmarkEnd w:id="293"/>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94"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94"/>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2F55A4">
        <w:fldChar w:fldCharType="begin"/>
      </w:r>
      <w:r w:rsidR="002F55A4">
        <w:instrText xml:space="preserve"> REF _Ref440271993 \r \h  \* MERGEFORMAT </w:instrText>
      </w:r>
      <w:r w:rsidR="002F55A4">
        <w:fldChar w:fldCharType="separate"/>
      </w:r>
      <w:r w:rsidR="00ED7074" w:rsidRPr="00ED7074">
        <w:rPr>
          <w:sz w:val="24"/>
          <w:szCs w:val="24"/>
        </w:rPr>
        <w:t>5.10</w:t>
      </w:r>
      <w:r w:rsidR="002F55A4">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95"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63E64">
        <w:rPr>
          <w:sz w:val="24"/>
          <w:szCs w:val="24"/>
        </w:rPr>
        <w:fldChar w:fldCharType="begin"/>
      </w:r>
      <w:r w:rsidR="003F3A69">
        <w:rPr>
          <w:sz w:val="24"/>
          <w:szCs w:val="24"/>
        </w:rPr>
        <w:instrText xml:space="preserve"> REF _Ref440271964 \r \h </w:instrText>
      </w:r>
      <w:r w:rsidR="00763E64">
        <w:rPr>
          <w:sz w:val="24"/>
          <w:szCs w:val="24"/>
        </w:rPr>
      </w:r>
      <w:r w:rsidR="00763E64">
        <w:rPr>
          <w:sz w:val="24"/>
          <w:szCs w:val="24"/>
        </w:rPr>
        <w:fldChar w:fldCharType="separate"/>
      </w:r>
      <w:r w:rsidR="00ED7074">
        <w:rPr>
          <w:sz w:val="24"/>
          <w:szCs w:val="24"/>
        </w:rPr>
        <w:t>5.1.3</w:t>
      </w:r>
      <w:r w:rsidR="00763E64">
        <w:rPr>
          <w:sz w:val="24"/>
          <w:szCs w:val="24"/>
        </w:rPr>
        <w:fldChar w:fldCharType="end"/>
      </w:r>
      <w:r w:rsidR="00A600E3">
        <w:rPr>
          <w:sz w:val="24"/>
          <w:szCs w:val="24"/>
        </w:rPr>
        <w:t>)</w:t>
      </w:r>
      <w:r w:rsidRPr="00F82225">
        <w:rPr>
          <w:sz w:val="24"/>
          <w:szCs w:val="24"/>
        </w:rPr>
        <w:t>;</w:t>
      </w:r>
      <w:bookmarkEnd w:id="295"/>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w:t>
      </w:r>
      <w:r w:rsidRPr="007705A5">
        <w:rPr>
          <w:sz w:val="24"/>
          <w:szCs w:val="24"/>
        </w:rPr>
        <w:lastRenderedPageBreak/>
        <w:t>Документации по запросу предложений (</w:t>
      </w:r>
      <w:r w:rsidR="003F3A69">
        <w:rPr>
          <w:sz w:val="24"/>
          <w:szCs w:val="24"/>
        </w:rPr>
        <w:t>подраздел</w:t>
      </w:r>
      <w:r w:rsidR="007705A5">
        <w:rPr>
          <w:sz w:val="24"/>
          <w:szCs w:val="24"/>
        </w:rPr>
        <w:t xml:space="preserve"> </w:t>
      </w:r>
      <w:r w:rsidR="00763E64">
        <w:rPr>
          <w:sz w:val="24"/>
          <w:szCs w:val="24"/>
        </w:rPr>
        <w:fldChar w:fldCharType="begin"/>
      </w:r>
      <w:r w:rsidR="003F3A69">
        <w:rPr>
          <w:sz w:val="24"/>
          <w:szCs w:val="24"/>
        </w:rPr>
        <w:instrText xml:space="preserve"> REF _Ref440272035 \r \h </w:instrText>
      </w:r>
      <w:r w:rsidR="00763E64">
        <w:rPr>
          <w:sz w:val="24"/>
          <w:szCs w:val="24"/>
        </w:rPr>
      </w:r>
      <w:r w:rsidR="00763E64">
        <w:rPr>
          <w:sz w:val="24"/>
          <w:szCs w:val="24"/>
        </w:rPr>
        <w:fldChar w:fldCharType="separate"/>
      </w:r>
      <w:r w:rsidR="00ED7074">
        <w:rPr>
          <w:sz w:val="24"/>
          <w:szCs w:val="24"/>
        </w:rPr>
        <w:t>5.12</w:t>
      </w:r>
      <w:r w:rsidR="00763E64">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63E64">
        <w:rPr>
          <w:sz w:val="24"/>
          <w:szCs w:val="24"/>
        </w:rPr>
        <w:fldChar w:fldCharType="begin"/>
      </w:r>
      <w:r w:rsidR="003F3A69">
        <w:rPr>
          <w:sz w:val="24"/>
          <w:szCs w:val="24"/>
        </w:rPr>
        <w:instrText xml:space="preserve"> REF _Ref440272051 \r \h </w:instrText>
      </w:r>
      <w:r w:rsidR="00763E64">
        <w:rPr>
          <w:sz w:val="24"/>
          <w:szCs w:val="24"/>
        </w:rPr>
      </w:r>
      <w:r w:rsidR="00763E64">
        <w:rPr>
          <w:sz w:val="24"/>
          <w:szCs w:val="24"/>
        </w:rPr>
        <w:fldChar w:fldCharType="separate"/>
      </w:r>
      <w:r w:rsidR="00ED7074">
        <w:rPr>
          <w:sz w:val="24"/>
          <w:szCs w:val="24"/>
        </w:rPr>
        <w:t>5.13</w:t>
      </w:r>
      <w:r w:rsidR="00763E64">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 xml:space="preserve">наличия заключения </w:t>
      </w:r>
      <w:r w:rsidRPr="00BC19F9">
        <w:rPr>
          <w:sz w:val="24"/>
          <w:szCs w:val="24"/>
        </w:rPr>
        <w:lastRenderedPageBreak/>
        <w:t>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96"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2F55A4">
        <w:fldChar w:fldCharType="begin"/>
      </w:r>
      <w:r w:rsidR="002F55A4">
        <w:instrText xml:space="preserve"> REF _Ref440272119 \r \h  \* MERGEFORMAT </w:instrText>
      </w:r>
      <w:r w:rsidR="002F55A4">
        <w:fldChar w:fldCharType="separate"/>
      </w:r>
      <w:r w:rsidR="00ED7074" w:rsidRPr="00ED7074">
        <w:rPr>
          <w:sz w:val="24"/>
          <w:szCs w:val="24"/>
        </w:rPr>
        <w:t>5.6.1</w:t>
      </w:r>
      <w:r w:rsidR="002F55A4">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96"/>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97"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2F55A4">
        <w:fldChar w:fldCharType="begin"/>
      </w:r>
      <w:r w:rsidR="002F55A4">
        <w:instrText xml:space="preserve"> REF _Ref440272147 \r \h  \* MERGEFORMAT </w:instrText>
      </w:r>
      <w:r w:rsidR="002F55A4">
        <w:fldChar w:fldCharType="separate"/>
      </w:r>
      <w:r w:rsidR="00ED7074" w:rsidRPr="00ED7074">
        <w:rPr>
          <w:sz w:val="24"/>
          <w:szCs w:val="24"/>
        </w:rPr>
        <w:t>5.6.2</w:t>
      </w:r>
      <w:r w:rsidR="002F55A4">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97"/>
    </w:p>
    <w:p w:rsidR="00F82225" w:rsidRPr="006A1B1E" w:rsidRDefault="00DA6907" w:rsidP="00BC19F9">
      <w:pPr>
        <w:widowControl w:val="0"/>
        <w:numPr>
          <w:ilvl w:val="0"/>
          <w:numId w:val="48"/>
        </w:numPr>
        <w:tabs>
          <w:tab w:val="left" w:pos="1260"/>
        </w:tabs>
        <w:autoSpaceDE w:val="0"/>
        <w:spacing w:line="264" w:lineRule="auto"/>
        <w:ind w:left="1276"/>
        <w:rPr>
          <w:sz w:val="24"/>
          <w:szCs w:val="24"/>
        </w:rPr>
      </w:pPr>
      <w:r w:rsidRPr="006A1B1E">
        <w:rPr>
          <w:sz w:val="24"/>
          <w:szCs w:val="24"/>
        </w:rPr>
        <w:t>Копии документов (письма, свидетельства, дилерские сертификаты, договоры, иные документы от производител</w:t>
      </w:r>
      <w:proofErr w:type="gramStart"/>
      <w:r w:rsidRPr="006A1B1E">
        <w:rPr>
          <w:sz w:val="24"/>
          <w:szCs w:val="24"/>
        </w:rPr>
        <w:t>я(</w:t>
      </w:r>
      <w:proofErr w:type="gramEnd"/>
      <w:r w:rsidRPr="006A1B1E">
        <w:rPr>
          <w:sz w:val="24"/>
          <w:szCs w:val="24"/>
        </w:rPr>
        <w:t>ей) Участнику, в том числе через дилеров, дистрибьютеров и т.д.), подтверждающие наличие у Участника закупочной процедуры полномочий</w:t>
      </w:r>
      <w:r w:rsidR="00920CB0" w:rsidRPr="006A1B1E">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763E64">
        <w:rPr>
          <w:sz w:val="24"/>
          <w:szCs w:val="24"/>
        </w:rPr>
        <w:fldChar w:fldCharType="begin"/>
      </w:r>
      <w:r w:rsidR="005111C8">
        <w:rPr>
          <w:sz w:val="24"/>
          <w:szCs w:val="24"/>
        </w:rPr>
        <w:instrText xml:space="preserve"> REF _Ref449017073 \r \h </w:instrText>
      </w:r>
      <w:r w:rsidR="00763E64">
        <w:rPr>
          <w:sz w:val="24"/>
          <w:szCs w:val="24"/>
        </w:rPr>
      </w:r>
      <w:r w:rsidR="00763E64">
        <w:rPr>
          <w:sz w:val="24"/>
          <w:szCs w:val="24"/>
        </w:rPr>
        <w:fldChar w:fldCharType="separate"/>
      </w:r>
      <w:r w:rsidR="00ED7074">
        <w:rPr>
          <w:sz w:val="24"/>
          <w:szCs w:val="24"/>
        </w:rPr>
        <w:t>5.7</w:t>
      </w:r>
      <w:r w:rsidR="00763E64">
        <w:rPr>
          <w:sz w:val="24"/>
          <w:szCs w:val="24"/>
        </w:rPr>
        <w:fldChar w:fldCharType="end"/>
      </w:r>
      <w:r w:rsidR="009948B4">
        <w:rPr>
          <w:sz w:val="24"/>
          <w:szCs w:val="24"/>
        </w:rPr>
        <w:t>)</w:t>
      </w:r>
      <w:r w:rsidR="00920CB0" w:rsidRPr="00920CB0">
        <w:rPr>
          <w:sz w:val="24"/>
          <w:szCs w:val="24"/>
        </w:rPr>
        <w:t>;</w:t>
      </w:r>
    </w:p>
    <w:p w:rsidR="002F55A4" w:rsidRPr="007D7C50" w:rsidRDefault="002F55A4" w:rsidP="002F55A4">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Pr>
          <w:sz w:val="24"/>
          <w:szCs w:val="24"/>
        </w:rPr>
        <w:t xml:space="preserve">подраздел </w:t>
      </w:r>
      <w:r>
        <w:rPr>
          <w:sz w:val="24"/>
          <w:szCs w:val="24"/>
        </w:rPr>
        <w:fldChar w:fldCharType="begin"/>
      </w:r>
      <w:r>
        <w:rPr>
          <w:sz w:val="24"/>
          <w:szCs w:val="24"/>
        </w:rPr>
        <w:instrText xml:space="preserve"> REF _Ref55336389 \r \h </w:instrText>
      </w:r>
      <w:r>
        <w:rPr>
          <w:sz w:val="24"/>
          <w:szCs w:val="24"/>
        </w:rPr>
      </w:r>
      <w:r>
        <w:rPr>
          <w:sz w:val="24"/>
          <w:szCs w:val="24"/>
        </w:rPr>
        <w:fldChar w:fldCharType="separate"/>
      </w:r>
      <w:r w:rsidR="00ED7074">
        <w:rPr>
          <w:sz w:val="24"/>
          <w:szCs w:val="24"/>
        </w:rPr>
        <w:t>5.8</w:t>
      </w:r>
      <w:r>
        <w:rPr>
          <w:sz w:val="24"/>
          <w:szCs w:val="24"/>
        </w:rPr>
        <w:fldChar w:fldCharType="end"/>
      </w:r>
      <w:r>
        <w:rPr>
          <w:sz w:val="24"/>
          <w:szCs w:val="24"/>
        </w:rPr>
        <w:t>)</w:t>
      </w:r>
      <w:r w:rsidRPr="007D7C5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763E64">
        <w:rPr>
          <w:sz w:val="24"/>
          <w:szCs w:val="24"/>
        </w:rPr>
        <w:fldChar w:fldCharType="begin"/>
      </w:r>
      <w:r w:rsidR="003C2207">
        <w:rPr>
          <w:sz w:val="24"/>
          <w:szCs w:val="24"/>
        </w:rPr>
        <w:instrText xml:space="preserve"> REF _Ref55336398 \r \h </w:instrText>
      </w:r>
      <w:r w:rsidR="00763E64">
        <w:rPr>
          <w:sz w:val="24"/>
          <w:szCs w:val="24"/>
        </w:rPr>
      </w:r>
      <w:r w:rsidR="00763E64">
        <w:rPr>
          <w:sz w:val="24"/>
          <w:szCs w:val="24"/>
        </w:rPr>
        <w:fldChar w:fldCharType="separate"/>
      </w:r>
      <w:r w:rsidR="00ED7074">
        <w:rPr>
          <w:sz w:val="24"/>
          <w:szCs w:val="24"/>
        </w:rPr>
        <w:t>5.9</w:t>
      </w:r>
      <w:r w:rsidR="00763E64">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98"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763E64">
        <w:rPr>
          <w:sz w:val="24"/>
          <w:szCs w:val="24"/>
        </w:rPr>
        <w:fldChar w:fldCharType="begin"/>
      </w:r>
      <w:r w:rsidR="003C2207">
        <w:rPr>
          <w:sz w:val="24"/>
          <w:szCs w:val="24"/>
        </w:rPr>
        <w:instrText xml:space="preserve"> REF _Ref440272256 \r \h </w:instrText>
      </w:r>
      <w:r w:rsidR="00763E64">
        <w:rPr>
          <w:sz w:val="24"/>
          <w:szCs w:val="24"/>
        </w:rPr>
      </w:r>
      <w:r w:rsidR="00763E64">
        <w:rPr>
          <w:sz w:val="24"/>
          <w:szCs w:val="24"/>
        </w:rPr>
        <w:fldChar w:fldCharType="separate"/>
      </w:r>
      <w:r w:rsidR="00ED7074">
        <w:rPr>
          <w:sz w:val="24"/>
          <w:szCs w:val="24"/>
        </w:rPr>
        <w:t>5.14</w:t>
      </w:r>
      <w:r w:rsidR="00763E64">
        <w:rPr>
          <w:sz w:val="24"/>
          <w:szCs w:val="24"/>
        </w:rPr>
        <w:fldChar w:fldCharType="end"/>
      </w:r>
      <w:r>
        <w:rPr>
          <w:sz w:val="24"/>
          <w:szCs w:val="24"/>
        </w:rPr>
        <w:t>);</w:t>
      </w:r>
      <w:bookmarkEnd w:id="298"/>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2F55A4">
        <w:fldChar w:fldCharType="begin"/>
      </w:r>
      <w:r w:rsidR="002F55A4">
        <w:instrText xml:space="preserve"> REF _Ref440272274 \r \h  \* MERGEFORMAT </w:instrText>
      </w:r>
      <w:r w:rsidR="002F55A4">
        <w:fldChar w:fldCharType="separate"/>
      </w:r>
      <w:r w:rsidR="00ED7074" w:rsidRPr="00ED7074">
        <w:rPr>
          <w:sz w:val="24"/>
          <w:szCs w:val="24"/>
        </w:rPr>
        <w:t>5.15</w:t>
      </w:r>
      <w:r w:rsidR="002F55A4">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w:t>
      </w:r>
      <w:r w:rsidRPr="007D7C50">
        <w:rPr>
          <w:sz w:val="24"/>
          <w:szCs w:val="24"/>
        </w:rPr>
        <w:lastRenderedPageBreak/>
        <w:t xml:space="preserve">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lastRenderedPageBreak/>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861C08" w:rsidRDefault="00861C08" w:rsidP="00BC19F9">
      <w:pPr>
        <w:widowControl w:val="0"/>
        <w:numPr>
          <w:ilvl w:val="0"/>
          <w:numId w:val="48"/>
        </w:numPr>
        <w:tabs>
          <w:tab w:val="left" w:pos="1260"/>
        </w:tabs>
        <w:autoSpaceDE w:val="0"/>
        <w:spacing w:line="264" w:lineRule="auto"/>
        <w:ind w:left="1276"/>
        <w:rPr>
          <w:sz w:val="24"/>
          <w:szCs w:val="24"/>
        </w:rPr>
      </w:pPr>
      <w:r w:rsidRPr="00E112EF">
        <w:rPr>
          <w:sz w:val="24"/>
          <w:szCs w:val="24"/>
        </w:rPr>
        <w:t xml:space="preserve">Акт приёма-передачи образцов </w:t>
      </w:r>
      <w:r>
        <w:rPr>
          <w:sz w:val="24"/>
          <w:szCs w:val="24"/>
        </w:rPr>
        <w:t>предлагаемой к поставке</w:t>
      </w:r>
      <w:r w:rsidRPr="00E112EF">
        <w:rPr>
          <w:sz w:val="24"/>
          <w:szCs w:val="24"/>
        </w:rPr>
        <w:t xml:space="preserve"> продукции</w:t>
      </w:r>
      <w:r w:rsidRPr="00E112EF">
        <w:rPr>
          <w:szCs w:val="24"/>
        </w:rPr>
        <w:t xml:space="preserve"> </w:t>
      </w:r>
      <w:r w:rsidRPr="00E112EF">
        <w:rPr>
          <w:sz w:val="24"/>
          <w:szCs w:val="24"/>
        </w:rPr>
        <w:t>(Приложение №4 к настоящей документации)</w:t>
      </w:r>
      <w:r w:rsidRPr="007D7C50">
        <w:rPr>
          <w:sz w:val="24"/>
          <w:szCs w:val="24"/>
        </w:rPr>
        <w:t>;</w:t>
      </w:r>
    </w:p>
    <w:p w:rsidR="00F93FFA" w:rsidRPr="00F93FFA" w:rsidRDefault="00F93FFA" w:rsidP="00BC19F9">
      <w:pPr>
        <w:widowControl w:val="0"/>
        <w:numPr>
          <w:ilvl w:val="0"/>
          <w:numId w:val="48"/>
        </w:numPr>
        <w:tabs>
          <w:tab w:val="left" w:pos="1260"/>
        </w:tabs>
        <w:autoSpaceDE w:val="0"/>
        <w:spacing w:line="264" w:lineRule="auto"/>
        <w:ind w:left="1276"/>
        <w:rPr>
          <w:sz w:val="24"/>
          <w:szCs w:val="24"/>
        </w:rPr>
      </w:pPr>
      <w:r w:rsidRPr="00F93FFA">
        <w:rPr>
          <w:color w:val="000000"/>
          <w:sz w:val="24"/>
          <w:szCs w:val="24"/>
        </w:rPr>
        <w:t>Копия договора</w:t>
      </w:r>
      <w:r w:rsidRPr="00F93FFA">
        <w:rPr>
          <w:color w:val="000000"/>
          <w:sz w:val="24"/>
          <w:szCs w:val="24"/>
        </w:rPr>
        <w:t xml:space="preserve"> аренды или собственности базы/помещения</w:t>
      </w:r>
      <w:r>
        <w:rPr>
          <w:color w:val="000000"/>
          <w:sz w:val="24"/>
          <w:szCs w:val="24"/>
        </w:rPr>
        <w:t xml:space="preserve"> (</w:t>
      </w:r>
      <w:proofErr w:type="gramStart"/>
      <w:r>
        <w:rPr>
          <w:color w:val="000000"/>
          <w:sz w:val="24"/>
          <w:szCs w:val="24"/>
        </w:rPr>
        <w:t>дизайн-студии</w:t>
      </w:r>
      <w:proofErr w:type="gramEnd"/>
      <w:r>
        <w:rPr>
          <w:color w:val="000000"/>
          <w:sz w:val="24"/>
          <w:szCs w:val="24"/>
        </w:rPr>
        <w:t>)</w:t>
      </w:r>
      <w:r w:rsidRPr="00F93FFA">
        <w:rPr>
          <w:sz w:val="24"/>
          <w:szCs w:val="24"/>
        </w:rPr>
        <w:t>;</w:t>
      </w:r>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F93FFA">
        <w:rPr>
          <w:sz w:val="24"/>
          <w:szCs w:val="24"/>
        </w:rPr>
        <w:t>Иные документы, которые</w:t>
      </w:r>
      <w:r w:rsidR="007705A5" w:rsidRPr="00F93FFA">
        <w:rPr>
          <w:sz w:val="24"/>
          <w:szCs w:val="24"/>
        </w:rPr>
        <w:t>,</w:t>
      </w:r>
      <w:r w:rsidRPr="00F93FFA">
        <w:rPr>
          <w:sz w:val="24"/>
          <w:szCs w:val="24"/>
        </w:rPr>
        <w:t xml:space="preserve"> по мнению Участника</w:t>
      </w:r>
      <w:r w:rsidR="007705A5" w:rsidRPr="00F93FFA">
        <w:rPr>
          <w:sz w:val="24"/>
          <w:szCs w:val="24"/>
        </w:rPr>
        <w:t>,</w:t>
      </w:r>
      <w:r w:rsidRPr="00F93FFA">
        <w:rPr>
          <w:sz w:val="24"/>
          <w:szCs w:val="24"/>
        </w:rPr>
        <w:t xml:space="preserve"> подтверждают его</w:t>
      </w:r>
      <w:r w:rsidRPr="00920CB0">
        <w:rPr>
          <w:sz w:val="24"/>
          <w:szCs w:val="24"/>
        </w:rPr>
        <w:t xml:space="preserve">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99" w:name="_Ref191386451"/>
      <w:bookmarkStart w:id="300" w:name="_Ref440271628"/>
      <w:bookmarkStart w:id="301" w:name="_Toc440357098"/>
      <w:bookmarkStart w:id="302" w:name="_Toc440359653"/>
      <w:bookmarkStart w:id="303" w:name="_Toc440632116"/>
      <w:bookmarkStart w:id="304" w:name="_Toc440875937"/>
      <w:bookmarkStart w:id="305" w:name="_Toc441130965"/>
      <w:bookmarkStart w:id="306" w:name="_Toc447269780"/>
      <w:bookmarkStart w:id="307" w:name="_Toc462735321"/>
      <w:r w:rsidRPr="00E71A48">
        <w:rPr>
          <w:szCs w:val="24"/>
        </w:rPr>
        <w:t xml:space="preserve">Привлечение </w:t>
      </w:r>
      <w:bookmarkEnd w:id="299"/>
      <w:proofErr w:type="spellStart"/>
      <w:r w:rsidR="005B074F" w:rsidRPr="00E71A48">
        <w:rPr>
          <w:szCs w:val="24"/>
        </w:rPr>
        <w:t>сопоставщиков</w:t>
      </w:r>
      <w:bookmarkEnd w:id="300"/>
      <w:bookmarkEnd w:id="301"/>
      <w:bookmarkEnd w:id="302"/>
      <w:bookmarkEnd w:id="303"/>
      <w:bookmarkEnd w:id="304"/>
      <w:bookmarkEnd w:id="305"/>
      <w:bookmarkEnd w:id="306"/>
      <w:bookmarkEnd w:id="307"/>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308" w:name="_Ref191386461"/>
      <w:bookmarkStart w:id="309" w:name="_Toc440357099"/>
      <w:bookmarkStart w:id="310" w:name="_Toc440359654"/>
      <w:bookmarkStart w:id="311" w:name="_Toc440632117"/>
      <w:bookmarkStart w:id="312" w:name="_Toc440875938"/>
      <w:bookmarkStart w:id="313" w:name="_Toc441130966"/>
      <w:bookmarkStart w:id="314" w:name="_Toc447269781"/>
      <w:bookmarkStart w:id="315" w:name="_Toc46273532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08"/>
      <w:bookmarkEnd w:id="309"/>
      <w:bookmarkEnd w:id="310"/>
      <w:bookmarkEnd w:id="311"/>
      <w:bookmarkEnd w:id="312"/>
      <w:bookmarkEnd w:id="313"/>
      <w:bookmarkEnd w:id="314"/>
      <w:bookmarkEnd w:id="315"/>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2F55A4">
        <w:fldChar w:fldCharType="begin"/>
      </w:r>
      <w:r w:rsidR="002F55A4">
        <w:instrText xml:space="preserve"> REF _Ref191386482 \r \h  \* MERGEFORMAT </w:instrText>
      </w:r>
      <w:r w:rsidR="002F55A4">
        <w:fldChar w:fldCharType="separate"/>
      </w:r>
      <w:r w:rsidR="00ED7074" w:rsidRPr="00ED7074">
        <w:rPr>
          <w:bCs w:val="0"/>
          <w:sz w:val="24"/>
          <w:szCs w:val="24"/>
        </w:rPr>
        <w:t>3.3.8.1</w:t>
      </w:r>
      <w:r w:rsidR="002F55A4">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lastRenderedPageBreak/>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2F55A4">
        <w:fldChar w:fldCharType="begin"/>
      </w:r>
      <w:r w:rsidR="002F55A4">
        <w:instrText xml:space="preserve"> REF _Ref191386407 \r \h  \* MERGEFORMAT </w:instrText>
      </w:r>
      <w:r w:rsidR="002F55A4">
        <w:fldChar w:fldCharType="separate"/>
      </w:r>
      <w:r w:rsidR="00ED7074" w:rsidRPr="00ED7074">
        <w:rPr>
          <w:bCs w:val="0"/>
          <w:sz w:val="24"/>
          <w:szCs w:val="24"/>
        </w:rPr>
        <w:t>3.3.8</w:t>
      </w:r>
      <w:r w:rsidR="002F55A4">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ED7074">
        <w:rPr>
          <w:bCs w:val="0"/>
          <w:sz w:val="24"/>
          <w:szCs w:val="24"/>
        </w:rPr>
        <w:t>3.3.8.1</w:t>
      </w:r>
      <w:r w:rsidR="00763E64">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1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1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18"/>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F55A4">
        <w:fldChar w:fldCharType="begin"/>
      </w:r>
      <w:r w:rsidR="002F55A4">
        <w:instrText xml:space="preserve"> REF _Ref307563248 \r \h  \* MERGEFORMAT </w:instrText>
      </w:r>
      <w:r w:rsidR="002F55A4">
        <w:fldChar w:fldCharType="separate"/>
      </w:r>
      <w:r w:rsidR="00ED7074" w:rsidRPr="00ED7074">
        <w:rPr>
          <w:bCs w:val="0"/>
          <w:sz w:val="24"/>
          <w:szCs w:val="24"/>
          <w:lang w:val="en-US"/>
        </w:rPr>
        <w:t>a</w:t>
      </w:r>
      <w:r w:rsidR="00ED7074" w:rsidRPr="00ED7074">
        <w:rPr>
          <w:bCs w:val="0"/>
          <w:sz w:val="24"/>
          <w:szCs w:val="24"/>
        </w:rPr>
        <w:t>)</w:t>
      </w:r>
      <w:r w:rsidR="002F55A4">
        <w:fldChar w:fldCharType="end"/>
      </w:r>
      <w:r w:rsidRPr="00E71A48">
        <w:rPr>
          <w:bCs w:val="0"/>
          <w:sz w:val="24"/>
          <w:szCs w:val="24"/>
        </w:rPr>
        <w:t xml:space="preserve">- </w:t>
      </w:r>
      <w:r w:rsidR="002F55A4">
        <w:fldChar w:fldCharType="begin"/>
      </w:r>
      <w:r w:rsidR="002F55A4">
        <w:instrText xml:space="preserve"> REF _Ref307563262 \r \h  \* MERGEFORMAT </w:instrText>
      </w:r>
      <w:r w:rsidR="002F55A4">
        <w:fldChar w:fldCharType="separate"/>
      </w:r>
      <w:r w:rsidR="00ED7074" w:rsidRPr="00ED7074">
        <w:rPr>
          <w:bCs w:val="0"/>
          <w:sz w:val="24"/>
          <w:szCs w:val="24"/>
          <w:lang w:val="en-US"/>
        </w:rPr>
        <w:t>g</w:t>
      </w:r>
      <w:r w:rsidR="00ED7074" w:rsidRPr="00ED7074">
        <w:rPr>
          <w:bCs w:val="0"/>
          <w:sz w:val="24"/>
          <w:szCs w:val="24"/>
        </w:rPr>
        <w:t>)</w:t>
      </w:r>
      <w:r w:rsidR="002F55A4">
        <w:fldChar w:fldCharType="end"/>
      </w:r>
      <w:r w:rsidRPr="00E71A48">
        <w:rPr>
          <w:bCs w:val="0"/>
          <w:sz w:val="24"/>
          <w:szCs w:val="24"/>
        </w:rPr>
        <w:t xml:space="preserve">п. </w:t>
      </w:r>
      <w:r w:rsidR="002F55A4">
        <w:fldChar w:fldCharType="begin"/>
      </w:r>
      <w:r w:rsidR="002F55A4">
        <w:instrText xml:space="preserve"> REF _Ref306032591 \r \h  \* MERGEFORMAT </w:instrText>
      </w:r>
      <w:r w:rsidR="002F55A4">
        <w:fldChar w:fldCharType="separate"/>
      </w:r>
      <w:r w:rsidR="00ED7074" w:rsidRPr="00ED7074">
        <w:rPr>
          <w:bCs w:val="0"/>
          <w:sz w:val="24"/>
          <w:szCs w:val="24"/>
        </w:rPr>
        <w:t>3.3.10.4</w:t>
      </w:r>
      <w:r w:rsidR="002F55A4">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 xml:space="preserve">а должна включать документы, подтверждающие соответствие </w:t>
      </w:r>
      <w:r w:rsidR="00717F60" w:rsidRPr="00D52133">
        <w:rPr>
          <w:bCs w:val="0"/>
          <w:sz w:val="24"/>
          <w:szCs w:val="24"/>
        </w:rPr>
        <w:lastRenderedPageBreak/>
        <w:t>каждого члена объединения установленным требованиям (п.</w:t>
      </w:r>
      <w:r w:rsidR="00EE2EFB" w:rsidRPr="00D52133">
        <w:rPr>
          <w:bCs w:val="0"/>
          <w:sz w:val="24"/>
          <w:szCs w:val="24"/>
        </w:rPr>
        <w:t xml:space="preserve"> </w:t>
      </w:r>
      <w:r w:rsidR="00763E64">
        <w:rPr>
          <w:sz w:val="24"/>
          <w:szCs w:val="24"/>
        </w:rPr>
        <w:fldChar w:fldCharType="begin"/>
      </w:r>
      <w:r w:rsidR="000F4365">
        <w:rPr>
          <w:bCs w:val="0"/>
          <w:sz w:val="24"/>
          <w:szCs w:val="24"/>
        </w:rPr>
        <w:instrText xml:space="preserve"> REF _Ref303669127 \r \h </w:instrText>
      </w:r>
      <w:r w:rsidR="00763E64">
        <w:rPr>
          <w:sz w:val="24"/>
          <w:szCs w:val="24"/>
        </w:rPr>
      </w:r>
      <w:r w:rsidR="00763E64">
        <w:rPr>
          <w:sz w:val="24"/>
          <w:szCs w:val="24"/>
        </w:rPr>
        <w:fldChar w:fldCharType="separate"/>
      </w:r>
      <w:r w:rsidR="00ED7074">
        <w:rPr>
          <w:bCs w:val="0"/>
          <w:sz w:val="24"/>
          <w:szCs w:val="24"/>
        </w:rPr>
        <w:t>3.3.8.2</w:t>
      </w:r>
      <w:r w:rsidR="00763E64">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763E64">
        <w:rPr>
          <w:bCs w:val="0"/>
          <w:sz w:val="24"/>
          <w:szCs w:val="24"/>
        </w:rPr>
        <w:fldChar w:fldCharType="begin"/>
      </w:r>
      <w:r w:rsidR="003C2207">
        <w:rPr>
          <w:bCs w:val="0"/>
          <w:sz w:val="24"/>
          <w:szCs w:val="24"/>
        </w:rPr>
        <w:instrText xml:space="preserve"> REF _Ref440272510 \r \h </w:instrText>
      </w:r>
      <w:r w:rsidR="00763E64">
        <w:rPr>
          <w:bCs w:val="0"/>
          <w:sz w:val="24"/>
          <w:szCs w:val="24"/>
        </w:rPr>
      </w:r>
      <w:r w:rsidR="00763E64">
        <w:rPr>
          <w:bCs w:val="0"/>
          <w:sz w:val="24"/>
          <w:szCs w:val="24"/>
        </w:rPr>
        <w:fldChar w:fldCharType="separate"/>
      </w:r>
      <w:r w:rsidR="00ED7074">
        <w:rPr>
          <w:bCs w:val="0"/>
          <w:sz w:val="24"/>
          <w:szCs w:val="24"/>
        </w:rPr>
        <w:t>5.16</w:t>
      </w:r>
      <w:r w:rsidR="00763E64">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ED7074">
        <w:rPr>
          <w:bCs w:val="0"/>
          <w:sz w:val="24"/>
          <w:szCs w:val="24"/>
        </w:rPr>
        <w:t>3.3.8.1</w:t>
      </w:r>
      <w:r w:rsidR="00763E64">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19" w:name="_Ref306114966"/>
      <w:bookmarkStart w:id="320" w:name="_Toc440357100"/>
      <w:bookmarkStart w:id="321" w:name="_Toc440359655"/>
      <w:bookmarkStart w:id="322" w:name="_Toc440632118"/>
      <w:bookmarkStart w:id="323" w:name="_Toc440875939"/>
      <w:bookmarkStart w:id="324" w:name="_Toc441130967"/>
      <w:bookmarkStart w:id="325" w:name="_Toc447269782"/>
      <w:bookmarkStart w:id="326" w:name="_Toc462735323"/>
      <w:r w:rsidRPr="00E71A48">
        <w:rPr>
          <w:szCs w:val="24"/>
        </w:rPr>
        <w:t>Разъяснение Документации по запросу предложений</w:t>
      </w:r>
      <w:bookmarkEnd w:id="319"/>
      <w:bookmarkEnd w:id="320"/>
      <w:bookmarkEnd w:id="321"/>
      <w:bookmarkEnd w:id="322"/>
      <w:bookmarkEnd w:id="323"/>
      <w:bookmarkEnd w:id="324"/>
      <w:bookmarkEnd w:id="325"/>
      <w:bookmarkEnd w:id="326"/>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w:t>
      </w:r>
      <w:proofErr w:type="gramStart"/>
      <w:r w:rsidRPr="00E71A48">
        <w:rPr>
          <w:bCs w:val="0"/>
          <w:sz w:val="24"/>
          <w:szCs w:val="24"/>
        </w:rPr>
        <w:t>на</w:t>
      </w:r>
      <w:proofErr w:type="gramEnd"/>
      <w:r w:rsidRPr="00E71A48">
        <w:rPr>
          <w:bCs w:val="0"/>
          <w:sz w:val="24"/>
          <w:szCs w:val="24"/>
        </w:rPr>
        <w:t xml:space="preserve">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2F55A4">
        <w:fldChar w:fldCharType="begin"/>
      </w:r>
      <w:r w:rsidR="002F55A4">
        <w:instrText xml:space="preserve"> REF _Ref440969765 \r \h  \* MERGEFORMAT </w:instrText>
      </w:r>
      <w:r w:rsidR="002F55A4">
        <w:fldChar w:fldCharType="separate"/>
      </w:r>
      <w:r w:rsidR="00ED7074" w:rsidRPr="00ED7074">
        <w:rPr>
          <w:bCs w:val="0"/>
          <w:iCs/>
          <w:sz w:val="24"/>
          <w:szCs w:val="24"/>
        </w:rPr>
        <w:t>3.3.12</w:t>
      </w:r>
      <w:r w:rsidR="002F55A4">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2F55A4">
        <w:fldChar w:fldCharType="begin"/>
      </w:r>
      <w:r w:rsidR="002F55A4">
        <w:instrText xml:space="preserve"> REF _Ref440289401 \r \h  \* MERGEFORMAT </w:instrText>
      </w:r>
      <w:r w:rsidR="002F55A4">
        <w:fldChar w:fldCharType="separate"/>
      </w:r>
      <w:r w:rsidR="00ED7074" w:rsidRPr="00ED7074">
        <w:rPr>
          <w:bCs w:val="0"/>
          <w:iCs/>
          <w:sz w:val="24"/>
          <w:szCs w:val="24"/>
        </w:rPr>
        <w:t>3.3.13</w:t>
      </w:r>
      <w:r w:rsidR="002F55A4">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27" w:name="_Toc440357101"/>
      <w:bookmarkStart w:id="328" w:name="_Toc440359656"/>
      <w:bookmarkStart w:id="329" w:name="_Toc440632119"/>
      <w:bookmarkStart w:id="330" w:name="_Toc440875940"/>
      <w:bookmarkStart w:id="331" w:name="_Ref440969765"/>
      <w:bookmarkStart w:id="332" w:name="_Toc441130968"/>
      <w:bookmarkStart w:id="333" w:name="_Toc447269783"/>
      <w:bookmarkStart w:id="334" w:name="_Toc462735324"/>
      <w:r w:rsidRPr="00E71A48">
        <w:rPr>
          <w:szCs w:val="24"/>
        </w:rPr>
        <w:t>Внесение изменений в Документацию по запросу предложений.</w:t>
      </w:r>
      <w:bookmarkEnd w:id="327"/>
      <w:bookmarkEnd w:id="328"/>
      <w:bookmarkEnd w:id="329"/>
      <w:bookmarkEnd w:id="330"/>
      <w:bookmarkEnd w:id="331"/>
      <w:bookmarkEnd w:id="332"/>
      <w:bookmarkEnd w:id="333"/>
      <w:bookmarkEnd w:id="334"/>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запроса предложений, оформившие свое участие в запросе </w:t>
      </w:r>
      <w:r w:rsidRPr="00E71A48">
        <w:rPr>
          <w:bCs w:val="0"/>
          <w:sz w:val="24"/>
          <w:szCs w:val="24"/>
        </w:rPr>
        <w:lastRenderedPageBreak/>
        <w:t>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35" w:name="_Ref440289401"/>
      <w:bookmarkStart w:id="336" w:name="_Toc440357102"/>
      <w:bookmarkStart w:id="337" w:name="_Toc440359657"/>
      <w:bookmarkStart w:id="338" w:name="_Toc440632120"/>
      <w:bookmarkStart w:id="339" w:name="_Toc440875941"/>
      <w:bookmarkStart w:id="340" w:name="_Toc441130969"/>
      <w:bookmarkStart w:id="341" w:name="_Toc447269784"/>
      <w:bookmarkStart w:id="342" w:name="_Toc462735325"/>
      <w:r w:rsidRPr="00E71A48">
        <w:rPr>
          <w:szCs w:val="24"/>
        </w:rPr>
        <w:t>Продление срока окончания приема Заявок</w:t>
      </w:r>
      <w:bookmarkEnd w:id="335"/>
      <w:bookmarkEnd w:id="336"/>
      <w:bookmarkEnd w:id="337"/>
      <w:bookmarkEnd w:id="338"/>
      <w:bookmarkEnd w:id="339"/>
      <w:bookmarkEnd w:id="340"/>
      <w:bookmarkEnd w:id="341"/>
      <w:bookmarkEnd w:id="342"/>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43" w:name="_Ref191386249"/>
    </w:p>
    <w:p w:rsidR="00AC1995" w:rsidRPr="00E71A48" w:rsidRDefault="00AC1995" w:rsidP="00E71A48">
      <w:pPr>
        <w:pStyle w:val="3"/>
        <w:spacing w:line="264" w:lineRule="auto"/>
        <w:rPr>
          <w:szCs w:val="24"/>
          <w:lang w:eastAsia="ru-RU"/>
        </w:rPr>
      </w:pPr>
      <w:bookmarkStart w:id="344" w:name="_Toc299701566"/>
      <w:bookmarkStart w:id="345" w:name="_Ref306176386"/>
      <w:bookmarkStart w:id="346" w:name="_Ref440285128"/>
      <w:bookmarkStart w:id="347" w:name="_Toc440357103"/>
      <w:bookmarkStart w:id="348" w:name="_Toc440359658"/>
      <w:bookmarkStart w:id="349" w:name="_Toc440632121"/>
      <w:bookmarkStart w:id="350" w:name="_Toc440875942"/>
      <w:bookmarkStart w:id="351" w:name="_Toc441130970"/>
      <w:bookmarkStart w:id="352" w:name="_Toc447269785"/>
      <w:bookmarkStart w:id="353" w:name="_Toc462735326"/>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44"/>
      <w:bookmarkEnd w:id="345"/>
      <w:bookmarkEnd w:id="346"/>
      <w:bookmarkEnd w:id="347"/>
      <w:bookmarkEnd w:id="348"/>
      <w:bookmarkEnd w:id="349"/>
      <w:bookmarkEnd w:id="350"/>
      <w:bookmarkEnd w:id="351"/>
      <w:bookmarkEnd w:id="352"/>
      <w:bookmarkEnd w:id="353"/>
    </w:p>
    <w:p w:rsidR="00932C0A" w:rsidRPr="00B83C2A"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B83C2A">
        <w:rPr>
          <w:bCs w:val="0"/>
          <w:sz w:val="24"/>
          <w:szCs w:val="24"/>
        </w:rPr>
        <w:t xml:space="preserve">обеспечение исполнения обязательств, связанных с участием в </w:t>
      </w:r>
      <w:r w:rsidR="0089163E" w:rsidRPr="00B83C2A">
        <w:rPr>
          <w:bCs w:val="0"/>
          <w:sz w:val="24"/>
          <w:szCs w:val="24"/>
        </w:rPr>
        <w:t>запросе предложений</w:t>
      </w:r>
      <w:r w:rsidR="00932C0A" w:rsidRPr="00B83C2A">
        <w:rPr>
          <w:bCs w:val="0"/>
          <w:sz w:val="24"/>
          <w:szCs w:val="24"/>
        </w:rPr>
        <w:t xml:space="preserve"> и подачей </w:t>
      </w:r>
      <w:r w:rsidR="004B5EB3" w:rsidRPr="00B83C2A">
        <w:rPr>
          <w:bCs w:val="0"/>
          <w:sz w:val="24"/>
          <w:szCs w:val="24"/>
        </w:rPr>
        <w:t>Заявк</w:t>
      </w:r>
      <w:r w:rsidR="00932C0A" w:rsidRPr="00B83C2A">
        <w:rPr>
          <w:bCs w:val="0"/>
          <w:sz w:val="24"/>
          <w:szCs w:val="24"/>
        </w:rPr>
        <w:t xml:space="preserve">и, </w:t>
      </w:r>
      <w:r w:rsidR="00B83C2A" w:rsidRPr="00B83C2A">
        <w:rPr>
          <w:bCs w:val="0"/>
          <w:sz w:val="24"/>
          <w:szCs w:val="24"/>
        </w:rPr>
        <w:t>на сумму 2% от стоимости Заявки, с учетом НДС</w:t>
      </w:r>
      <w:r w:rsidR="00932C0A" w:rsidRPr="00B83C2A">
        <w:rPr>
          <w:bCs w:val="0"/>
          <w:sz w:val="24"/>
          <w:szCs w:val="24"/>
        </w:rPr>
        <w:t xml:space="preserve">.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B83C2A">
        <w:rPr>
          <w:bCs w:val="0"/>
          <w:sz w:val="24"/>
          <w:szCs w:val="24"/>
        </w:rPr>
        <w:t xml:space="preserve">Обеспечение </w:t>
      </w:r>
      <w:proofErr w:type="gramStart"/>
      <w:r w:rsidRPr="00B83C2A">
        <w:rPr>
          <w:bCs w:val="0"/>
          <w:sz w:val="24"/>
          <w:szCs w:val="24"/>
        </w:rPr>
        <w:t xml:space="preserve">исполнения обязательств </w:t>
      </w:r>
      <w:r w:rsidR="009C744E" w:rsidRPr="00B83C2A">
        <w:rPr>
          <w:bCs w:val="0"/>
          <w:sz w:val="24"/>
          <w:szCs w:val="24"/>
        </w:rPr>
        <w:t>Участник</w:t>
      </w:r>
      <w:r w:rsidRPr="00B83C2A">
        <w:rPr>
          <w:bCs w:val="0"/>
          <w:sz w:val="24"/>
          <w:szCs w:val="24"/>
        </w:rPr>
        <w:t xml:space="preserve">а </w:t>
      </w:r>
      <w:r w:rsidR="0089163E" w:rsidRPr="00B83C2A">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5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5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763E64">
        <w:rPr>
          <w:bCs w:val="0"/>
          <w:sz w:val="24"/>
          <w:szCs w:val="24"/>
          <w:lang w:eastAsia="ru-RU"/>
        </w:rPr>
        <w:fldChar w:fldCharType="begin"/>
      </w:r>
      <w:r w:rsidR="003C2207">
        <w:rPr>
          <w:bCs w:val="0"/>
          <w:sz w:val="24"/>
          <w:szCs w:val="24"/>
          <w:lang w:eastAsia="ru-RU"/>
        </w:rPr>
        <w:instrText xml:space="preserve"> REF _Ref440272678 \r \h </w:instrText>
      </w:r>
      <w:r w:rsidR="00763E64">
        <w:rPr>
          <w:bCs w:val="0"/>
          <w:sz w:val="24"/>
          <w:szCs w:val="24"/>
          <w:lang w:eastAsia="ru-RU"/>
        </w:rPr>
      </w:r>
      <w:r w:rsidR="00763E64">
        <w:rPr>
          <w:bCs w:val="0"/>
          <w:sz w:val="24"/>
          <w:szCs w:val="24"/>
          <w:lang w:eastAsia="ru-RU"/>
        </w:rPr>
        <w:fldChar w:fldCharType="separate"/>
      </w:r>
      <w:r w:rsidR="00ED7074">
        <w:rPr>
          <w:bCs w:val="0"/>
          <w:sz w:val="24"/>
          <w:szCs w:val="24"/>
          <w:lang w:eastAsia="ru-RU"/>
        </w:rPr>
        <w:t>5.14</w:t>
      </w:r>
      <w:r w:rsidR="00763E64">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55"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35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55"/>
      <w:bookmarkEnd w:id="356"/>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2F55A4">
        <w:fldChar w:fldCharType="begin"/>
      </w:r>
      <w:r w:rsidR="002F55A4">
        <w:instrText xml:space="preserve"> REF _Ref306008743 \r \h  \* MERGEFORMAT </w:instrText>
      </w:r>
      <w:r w:rsidR="002F55A4">
        <w:fldChar w:fldCharType="separate"/>
      </w:r>
      <w:r w:rsidR="00ED7074" w:rsidRPr="00ED7074">
        <w:rPr>
          <w:bCs w:val="0"/>
          <w:sz w:val="24"/>
          <w:szCs w:val="24"/>
        </w:rPr>
        <w:t>3.3.4</w:t>
      </w:r>
      <w:r w:rsidR="002F55A4">
        <w:fldChar w:fldCharType="end"/>
      </w:r>
      <w:r w:rsidRPr="00E71A48">
        <w:rPr>
          <w:bCs w:val="0"/>
          <w:sz w:val="24"/>
          <w:szCs w:val="24"/>
        </w:rPr>
        <w:t xml:space="preserve">) после истечения срока окончания подачи заявок (п. </w:t>
      </w:r>
      <w:r w:rsidR="00763E64">
        <w:rPr>
          <w:sz w:val="24"/>
          <w:szCs w:val="24"/>
        </w:rPr>
        <w:fldChar w:fldCharType="begin"/>
      </w:r>
      <w:r w:rsidR="00065ED6">
        <w:rPr>
          <w:bCs w:val="0"/>
          <w:sz w:val="24"/>
          <w:szCs w:val="24"/>
        </w:rPr>
        <w:instrText xml:space="preserve"> REF _Ref440289953 \r \h </w:instrText>
      </w:r>
      <w:r w:rsidR="00763E64">
        <w:rPr>
          <w:sz w:val="24"/>
          <w:szCs w:val="24"/>
        </w:rPr>
      </w:r>
      <w:r w:rsidR="00763E64">
        <w:rPr>
          <w:sz w:val="24"/>
          <w:szCs w:val="24"/>
        </w:rPr>
        <w:fldChar w:fldCharType="separate"/>
      </w:r>
      <w:r w:rsidR="00ED7074">
        <w:rPr>
          <w:bCs w:val="0"/>
          <w:sz w:val="24"/>
          <w:szCs w:val="24"/>
        </w:rPr>
        <w:t>3.4.1.3</w:t>
      </w:r>
      <w:r w:rsidR="00763E64">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763E64">
        <w:rPr>
          <w:bCs w:val="0"/>
          <w:sz w:val="24"/>
          <w:szCs w:val="24"/>
        </w:rPr>
        <w:fldChar w:fldCharType="begin"/>
      </w:r>
      <w:r w:rsidR="00414CAF">
        <w:rPr>
          <w:bCs w:val="0"/>
          <w:sz w:val="24"/>
          <w:szCs w:val="24"/>
        </w:rPr>
        <w:instrText xml:space="preserve"> REF _Ref303683929 \r \h </w:instrText>
      </w:r>
      <w:r w:rsidR="00763E64">
        <w:rPr>
          <w:bCs w:val="0"/>
          <w:sz w:val="24"/>
          <w:szCs w:val="24"/>
        </w:rPr>
      </w:r>
      <w:r w:rsidR="00763E64">
        <w:rPr>
          <w:bCs w:val="0"/>
          <w:sz w:val="24"/>
          <w:szCs w:val="24"/>
        </w:rPr>
        <w:fldChar w:fldCharType="separate"/>
      </w:r>
      <w:r w:rsidR="00ED7074">
        <w:rPr>
          <w:bCs w:val="0"/>
          <w:sz w:val="24"/>
          <w:szCs w:val="24"/>
        </w:rPr>
        <w:t>3.10</w:t>
      </w:r>
      <w:r w:rsidR="00763E64">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57"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2F55A4">
        <w:fldChar w:fldCharType="begin"/>
      </w:r>
      <w:r w:rsidR="002F55A4">
        <w:instrText xml:space="preserve"> REF _Ref305753174 \r \h  \* MERGEFORMAT </w:instrText>
      </w:r>
      <w:r w:rsidR="002F55A4">
        <w:fldChar w:fldCharType="separate"/>
      </w:r>
      <w:r w:rsidR="00ED7074" w:rsidRPr="00ED7074">
        <w:rPr>
          <w:bCs w:val="0"/>
          <w:sz w:val="24"/>
          <w:szCs w:val="24"/>
        </w:rPr>
        <w:t>3.3.14.4</w:t>
      </w:r>
      <w:r w:rsidR="002F55A4">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57"/>
      <w:r w:rsidR="00B83C2A">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58" w:name="_Ref299109207"/>
      <w:bookmarkStart w:id="35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58"/>
      <w:bookmarkEnd w:id="359"/>
    </w:p>
    <w:p w:rsidR="008D1B83" w:rsidRPr="00277B6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2F55A4">
        <w:fldChar w:fldCharType="begin"/>
      </w:r>
      <w:r w:rsidR="002F55A4">
        <w:instrText xml:space="preserve"> REF _Ref440272256 \r \h  \* MERGEFORMAT </w:instrText>
      </w:r>
      <w:r w:rsidR="002F55A4">
        <w:fldChar w:fldCharType="separate"/>
      </w:r>
      <w:r w:rsidR="00ED7074" w:rsidRPr="00ED7074">
        <w:rPr>
          <w:bCs w:val="0"/>
          <w:sz w:val="24"/>
          <w:szCs w:val="24"/>
          <w:lang w:eastAsia="ru-RU"/>
        </w:rPr>
        <w:t>5.14</w:t>
      </w:r>
      <w:r w:rsidR="002F55A4">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w:t>
      </w:r>
      <w:r w:rsidRPr="00277B63">
        <w:rPr>
          <w:bCs w:val="0"/>
          <w:spacing w:val="-1"/>
          <w:sz w:val="24"/>
          <w:szCs w:val="24"/>
        </w:rPr>
        <w:t xml:space="preserve">Документации </w:t>
      </w:r>
      <w:r w:rsidRPr="00277B63">
        <w:rPr>
          <w:bCs w:val="0"/>
          <w:sz w:val="24"/>
          <w:szCs w:val="24"/>
        </w:rPr>
        <w:t>(</w:t>
      </w:r>
      <w:r w:rsidRPr="00277B63">
        <w:rPr>
          <w:bCs w:val="0"/>
          <w:sz w:val="24"/>
          <w:szCs w:val="24"/>
          <w:lang w:eastAsia="ru-RU"/>
        </w:rPr>
        <w:t xml:space="preserve">подраздел </w:t>
      </w:r>
      <w:r w:rsidR="002F55A4" w:rsidRPr="00277B63">
        <w:fldChar w:fldCharType="begin"/>
      </w:r>
      <w:r w:rsidR="002F55A4" w:rsidRPr="00277B63">
        <w:instrText xml:space="preserve"> REF _Ref441574460 \r \h  \* MERGEFORMAT </w:instrText>
      </w:r>
      <w:r w:rsidR="002F55A4" w:rsidRPr="00277B63">
        <w:fldChar w:fldCharType="separate"/>
      </w:r>
      <w:r w:rsidR="00ED7074" w:rsidRPr="00277B63">
        <w:rPr>
          <w:bCs w:val="0"/>
          <w:sz w:val="24"/>
          <w:szCs w:val="24"/>
          <w:lang w:eastAsia="ru-RU"/>
        </w:rPr>
        <w:t>5.17</w:t>
      </w:r>
      <w:r w:rsidR="002F55A4" w:rsidRPr="00277B63">
        <w:fldChar w:fldCharType="end"/>
      </w:r>
      <w:r w:rsidRPr="00277B63">
        <w:rPr>
          <w:bCs w:val="0"/>
          <w:sz w:val="24"/>
          <w:szCs w:val="24"/>
        </w:rPr>
        <w:t xml:space="preserve">), в срок не позднее даты и времени окончания приема заявок, указанных в пункте </w:t>
      </w:r>
      <w:r w:rsidR="002F55A4" w:rsidRPr="00277B63">
        <w:fldChar w:fldCharType="begin"/>
      </w:r>
      <w:r w:rsidR="002F55A4" w:rsidRPr="00277B63">
        <w:instrText xml:space="preserve"> REF _Ref440289953 \r \h  \* MERGEFORMAT </w:instrText>
      </w:r>
      <w:r w:rsidR="002F55A4" w:rsidRPr="00277B63">
        <w:fldChar w:fldCharType="separate"/>
      </w:r>
      <w:r w:rsidR="00ED7074" w:rsidRPr="00277B63">
        <w:rPr>
          <w:bCs w:val="0"/>
          <w:sz w:val="24"/>
          <w:szCs w:val="24"/>
        </w:rPr>
        <w:t>3.4.1.3</w:t>
      </w:r>
      <w:r w:rsidR="002F55A4" w:rsidRPr="00277B63">
        <w:fldChar w:fldCharType="end"/>
      </w:r>
      <w:r w:rsidRPr="00277B63">
        <w:rPr>
          <w:bCs w:val="0"/>
          <w:sz w:val="24"/>
          <w:szCs w:val="24"/>
        </w:rPr>
        <w:t xml:space="preserve"> настоящей Документации, по адресу: </w:t>
      </w:r>
      <w:r w:rsidR="00DC32FC" w:rsidRPr="00277B63">
        <w:rPr>
          <w:bCs w:val="0"/>
          <w:sz w:val="24"/>
          <w:szCs w:val="24"/>
        </w:rPr>
        <w:t xml:space="preserve">РФ, 127018, г. Москва, ул. 2-я Ямская, дом 4, </w:t>
      </w:r>
      <w:proofErr w:type="spellStart"/>
      <w:r w:rsidR="00DC32FC" w:rsidRPr="00277B63">
        <w:rPr>
          <w:bCs w:val="0"/>
          <w:sz w:val="24"/>
          <w:szCs w:val="24"/>
        </w:rPr>
        <w:t>каб</w:t>
      </w:r>
      <w:proofErr w:type="spellEnd"/>
      <w:r w:rsidR="00DC32FC" w:rsidRPr="00277B63">
        <w:rPr>
          <w:bCs w:val="0"/>
          <w:sz w:val="24"/>
          <w:szCs w:val="24"/>
        </w:rPr>
        <w:t xml:space="preserve">. №303, исполнительный сотрудник - Фарафонтова </w:t>
      </w:r>
      <w:r w:rsidR="00DC32FC" w:rsidRPr="00277B63">
        <w:rPr>
          <w:bCs w:val="0"/>
          <w:sz w:val="24"/>
          <w:szCs w:val="24"/>
        </w:rPr>
        <w:lastRenderedPageBreak/>
        <w:t>Дарья Сергеевна (либо Лазарева Татьяна Валентиновна), контактный телефон (495) 747-92-92</w:t>
      </w:r>
      <w:r w:rsidRPr="00277B63">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277B63" w:rsidRDefault="008D1B83" w:rsidP="00D35501">
      <w:pPr>
        <w:pStyle w:val="aff6"/>
        <w:numPr>
          <w:ilvl w:val="0"/>
          <w:numId w:val="80"/>
        </w:numPr>
        <w:tabs>
          <w:tab w:val="clear" w:pos="1134"/>
          <w:tab w:val="left" w:pos="2127"/>
        </w:tabs>
        <w:suppressAutoHyphens w:val="0"/>
        <w:spacing w:line="240" w:lineRule="auto"/>
        <w:rPr>
          <w:sz w:val="24"/>
          <w:szCs w:val="24"/>
        </w:rPr>
      </w:pPr>
      <w:r w:rsidRPr="00277B63">
        <w:rPr>
          <w:sz w:val="24"/>
          <w:szCs w:val="24"/>
        </w:rPr>
        <w:t>Пометка «</w:t>
      </w:r>
      <w:r w:rsidRPr="00277B63">
        <w:rPr>
          <w:bCs w:val="0"/>
          <w:sz w:val="24"/>
          <w:szCs w:val="24"/>
        </w:rPr>
        <w:t xml:space="preserve"> Соглашение о неустойке</w:t>
      </w:r>
      <w:r w:rsidRPr="00277B63">
        <w:rPr>
          <w:sz w:val="24"/>
          <w:szCs w:val="24"/>
        </w:rPr>
        <w:t>»;</w:t>
      </w:r>
    </w:p>
    <w:p w:rsidR="008D1B83" w:rsidRPr="008D1B83" w:rsidRDefault="008D1B83" w:rsidP="00D35501">
      <w:pPr>
        <w:pStyle w:val="aff6"/>
        <w:numPr>
          <w:ilvl w:val="0"/>
          <w:numId w:val="80"/>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2F55A4">
        <w:fldChar w:fldCharType="begin"/>
      </w:r>
      <w:r w:rsidR="002F55A4">
        <w:instrText xml:space="preserve"> REF _Ref191386085 \r \h  \* MERGEFORMAT </w:instrText>
      </w:r>
      <w:r w:rsidR="002F55A4">
        <w:fldChar w:fldCharType="separate"/>
      </w:r>
      <w:r w:rsidR="00ED7074" w:rsidRPr="00ED7074">
        <w:rPr>
          <w:sz w:val="24"/>
          <w:szCs w:val="24"/>
        </w:rPr>
        <w:t>1.1.1</w:t>
      </w:r>
      <w:r w:rsidR="002F55A4">
        <w:fldChar w:fldCharType="end"/>
      </w:r>
      <w:r w:rsidRPr="008D1B83">
        <w:rPr>
          <w:sz w:val="24"/>
          <w:szCs w:val="24"/>
        </w:rPr>
        <w:t>;</w:t>
      </w:r>
    </w:p>
    <w:p w:rsidR="008D1B83" w:rsidRPr="008D1B83" w:rsidRDefault="008D1B83" w:rsidP="00D35501">
      <w:pPr>
        <w:pStyle w:val="aff6"/>
        <w:numPr>
          <w:ilvl w:val="0"/>
          <w:numId w:val="80"/>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D35501">
      <w:pPr>
        <w:pStyle w:val="aff6"/>
        <w:numPr>
          <w:ilvl w:val="0"/>
          <w:numId w:val="80"/>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2F55A4">
        <w:fldChar w:fldCharType="begin"/>
      </w:r>
      <w:r w:rsidR="002F55A4">
        <w:instrText xml:space="preserve"> REF _Ref303323780 \r \h  \* MERGEFORMAT </w:instrText>
      </w:r>
      <w:r w:rsidR="002F55A4">
        <w:fldChar w:fldCharType="separate"/>
      </w:r>
      <w:r w:rsidR="00ED7074" w:rsidRPr="00ED7074">
        <w:rPr>
          <w:sz w:val="24"/>
          <w:szCs w:val="24"/>
        </w:rPr>
        <w:t>1.1.4</w:t>
      </w:r>
      <w:r w:rsidR="002F55A4">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763E64">
        <w:rPr>
          <w:sz w:val="24"/>
          <w:szCs w:val="24"/>
        </w:rPr>
        <w:fldChar w:fldCharType="begin"/>
      </w:r>
      <w:r>
        <w:rPr>
          <w:sz w:val="24"/>
          <w:szCs w:val="24"/>
        </w:rPr>
        <w:instrText xml:space="preserve"> REF _Ref442188624 \r \h </w:instrText>
      </w:r>
      <w:r w:rsidR="00763E64">
        <w:rPr>
          <w:sz w:val="24"/>
          <w:szCs w:val="24"/>
        </w:rPr>
      </w:r>
      <w:r w:rsidR="00763E64">
        <w:rPr>
          <w:sz w:val="24"/>
          <w:szCs w:val="24"/>
        </w:rPr>
        <w:fldChar w:fldCharType="separate"/>
      </w:r>
      <w:r w:rsidR="00ED7074">
        <w:rPr>
          <w:sz w:val="24"/>
          <w:szCs w:val="24"/>
        </w:rPr>
        <w:t>3.3.14.9</w:t>
      </w:r>
      <w:r w:rsidR="00763E64">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60"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60"/>
    </w:p>
    <w:p w:rsidR="00717F60" w:rsidRPr="00E71A48" w:rsidRDefault="00717F60" w:rsidP="00E71A48">
      <w:pPr>
        <w:pStyle w:val="2"/>
        <w:tabs>
          <w:tab w:val="clear" w:pos="0"/>
          <w:tab w:val="clear" w:pos="1700"/>
          <w:tab w:val="num" w:pos="709"/>
        </w:tabs>
        <w:spacing w:line="264" w:lineRule="auto"/>
      </w:pPr>
      <w:bookmarkStart w:id="361" w:name="_Ref305973214"/>
      <w:bookmarkStart w:id="362" w:name="_Toc462735327"/>
      <w:r w:rsidRPr="00E71A48">
        <w:t>Подача Заявок и их прием</w:t>
      </w:r>
      <w:bookmarkStart w:id="363" w:name="_Ref56229451"/>
      <w:bookmarkEnd w:id="343"/>
      <w:bookmarkEnd w:id="361"/>
      <w:bookmarkEnd w:id="362"/>
    </w:p>
    <w:p w:rsidR="00717F60" w:rsidRPr="00E71A48" w:rsidRDefault="00717F60" w:rsidP="00E71A48">
      <w:pPr>
        <w:pStyle w:val="3"/>
        <w:spacing w:line="264" w:lineRule="auto"/>
        <w:rPr>
          <w:szCs w:val="24"/>
        </w:rPr>
      </w:pPr>
      <w:bookmarkStart w:id="364" w:name="_Toc439323707"/>
      <w:bookmarkStart w:id="365" w:name="_Toc440357105"/>
      <w:bookmarkStart w:id="366" w:name="_Toc440359660"/>
      <w:bookmarkStart w:id="367" w:name="_Toc440632123"/>
      <w:bookmarkStart w:id="368" w:name="_Toc440875944"/>
      <w:bookmarkStart w:id="369" w:name="_Toc441130972"/>
      <w:bookmarkStart w:id="370" w:name="_Toc447269787"/>
      <w:bookmarkStart w:id="371" w:name="_Toc462735328"/>
      <w:r w:rsidRPr="00E71A48">
        <w:rPr>
          <w:szCs w:val="24"/>
        </w:rPr>
        <w:t>Подача Заявок через ЭТП</w:t>
      </w:r>
      <w:bookmarkEnd w:id="364"/>
      <w:bookmarkEnd w:id="365"/>
      <w:bookmarkEnd w:id="366"/>
      <w:bookmarkEnd w:id="367"/>
      <w:bookmarkEnd w:id="368"/>
      <w:bookmarkEnd w:id="369"/>
      <w:bookmarkEnd w:id="370"/>
      <w:bookmarkEnd w:id="37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72" w:name="_Ref440289953"/>
      <w:r w:rsidRPr="00277B63">
        <w:rPr>
          <w:bCs w:val="0"/>
          <w:sz w:val="24"/>
          <w:szCs w:val="24"/>
        </w:rPr>
        <w:t>Заявк</w:t>
      </w:r>
      <w:r w:rsidR="00717F60" w:rsidRPr="00277B63">
        <w:rPr>
          <w:bCs w:val="0"/>
          <w:sz w:val="24"/>
          <w:szCs w:val="24"/>
        </w:rPr>
        <w:t xml:space="preserve">и на ЭТП могут быть поданы до </w:t>
      </w:r>
      <w:r w:rsidR="002B5044" w:rsidRPr="00277B63">
        <w:rPr>
          <w:b/>
          <w:bCs w:val="0"/>
          <w:sz w:val="24"/>
          <w:szCs w:val="24"/>
        </w:rPr>
        <w:t xml:space="preserve">12 часов 00 минут </w:t>
      </w:r>
      <w:r w:rsidR="00277B63" w:rsidRPr="00277B63">
        <w:rPr>
          <w:b/>
          <w:bCs w:val="0"/>
          <w:sz w:val="24"/>
          <w:szCs w:val="24"/>
        </w:rPr>
        <w:t>10</w:t>
      </w:r>
      <w:r w:rsidR="002B5044" w:rsidRPr="00277B63">
        <w:rPr>
          <w:b/>
          <w:bCs w:val="0"/>
          <w:sz w:val="24"/>
          <w:szCs w:val="24"/>
        </w:rPr>
        <w:t xml:space="preserve"> </w:t>
      </w:r>
      <w:r w:rsidR="00277B63" w:rsidRPr="00277B63">
        <w:rPr>
          <w:b/>
          <w:bCs w:val="0"/>
          <w:sz w:val="24"/>
          <w:szCs w:val="24"/>
        </w:rPr>
        <w:t>октября</w:t>
      </w:r>
      <w:r w:rsidR="002B5044" w:rsidRPr="00277B63">
        <w:rPr>
          <w:b/>
          <w:bCs w:val="0"/>
          <w:sz w:val="24"/>
          <w:szCs w:val="24"/>
        </w:rPr>
        <w:t xml:space="preserve"> 2016 года</w:t>
      </w:r>
      <w:r w:rsidR="00BC2634" w:rsidRPr="00277B63">
        <w:rPr>
          <w:b/>
          <w:bCs w:val="0"/>
          <w:sz w:val="24"/>
          <w:szCs w:val="24"/>
        </w:rPr>
        <w:t xml:space="preserve">, </w:t>
      </w:r>
      <w:r w:rsidR="00BC2634" w:rsidRPr="00277B63">
        <w:rPr>
          <w:bCs w:val="0"/>
          <w:sz w:val="24"/>
          <w:szCs w:val="24"/>
        </w:rPr>
        <w:t>при этом предложенная Участником в Письме о п</w:t>
      </w:r>
      <w:r w:rsidR="00BC2634">
        <w:rPr>
          <w:bCs w:val="0"/>
          <w:sz w:val="24"/>
          <w:szCs w:val="24"/>
        </w:rPr>
        <w:t>одаче оферты</w:t>
      </w:r>
      <w:r w:rsidR="00BC2634" w:rsidRPr="00BB27D7">
        <w:rPr>
          <w:bCs w:val="0"/>
          <w:sz w:val="24"/>
          <w:szCs w:val="24"/>
        </w:rPr>
        <w:t xml:space="preserve"> </w:t>
      </w:r>
      <w:r w:rsidR="00BC2634" w:rsidRPr="00E71A48">
        <w:rPr>
          <w:bCs w:val="0"/>
          <w:spacing w:val="-2"/>
          <w:sz w:val="24"/>
          <w:szCs w:val="24"/>
        </w:rPr>
        <w:t>(</w:t>
      </w:r>
      <w:r w:rsidR="00BC2634">
        <w:rPr>
          <w:bCs w:val="0"/>
          <w:spacing w:val="-2"/>
          <w:sz w:val="24"/>
          <w:szCs w:val="24"/>
        </w:rPr>
        <w:t>под</w:t>
      </w:r>
      <w:r w:rsidR="00BC2634" w:rsidRPr="00E71A48">
        <w:rPr>
          <w:bCs w:val="0"/>
          <w:sz w:val="24"/>
          <w:szCs w:val="24"/>
        </w:rPr>
        <w:t xml:space="preserve">раздел </w:t>
      </w:r>
      <w:r w:rsidR="00763E64">
        <w:rPr>
          <w:bCs w:val="0"/>
          <w:sz w:val="24"/>
          <w:szCs w:val="24"/>
        </w:rPr>
        <w:fldChar w:fldCharType="begin"/>
      </w:r>
      <w:r w:rsidR="00BC2634">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ED7074">
        <w:rPr>
          <w:bCs w:val="0"/>
          <w:sz w:val="24"/>
          <w:szCs w:val="24"/>
        </w:rPr>
        <w:t>5.1</w:t>
      </w:r>
      <w:r w:rsidR="00763E64">
        <w:rPr>
          <w:bCs w:val="0"/>
          <w:sz w:val="24"/>
          <w:szCs w:val="24"/>
        </w:rPr>
        <w:fldChar w:fldCharType="end"/>
      </w:r>
      <w:r w:rsidR="00BC263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72"/>
    </w:p>
    <w:p w:rsidR="00717F60" w:rsidRPr="00E71A48" w:rsidRDefault="00717F60" w:rsidP="00E71A48">
      <w:pPr>
        <w:pStyle w:val="3"/>
        <w:spacing w:line="264" w:lineRule="auto"/>
        <w:rPr>
          <w:szCs w:val="24"/>
        </w:rPr>
      </w:pPr>
      <w:bookmarkStart w:id="373" w:name="_Ref115077798"/>
      <w:bookmarkStart w:id="374" w:name="_Toc439323708"/>
      <w:bookmarkStart w:id="375" w:name="_Toc440357106"/>
      <w:bookmarkStart w:id="376" w:name="_Toc440359661"/>
      <w:bookmarkStart w:id="377" w:name="_Toc440632124"/>
      <w:bookmarkStart w:id="378" w:name="_Toc440875945"/>
      <w:bookmarkStart w:id="379" w:name="_Toc441130973"/>
      <w:bookmarkStart w:id="380" w:name="_Toc447269788"/>
      <w:bookmarkStart w:id="381" w:name="_Toc462735329"/>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73"/>
      <w:bookmarkEnd w:id="374"/>
      <w:bookmarkEnd w:id="375"/>
      <w:bookmarkEnd w:id="376"/>
      <w:bookmarkEnd w:id="377"/>
      <w:bookmarkEnd w:id="378"/>
      <w:bookmarkEnd w:id="379"/>
      <w:bookmarkEnd w:id="380"/>
      <w:bookmarkEnd w:id="381"/>
    </w:p>
    <w:bookmarkEnd w:id="363"/>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ED7074">
        <w:rPr>
          <w:bCs w:val="0"/>
          <w:sz w:val="24"/>
          <w:szCs w:val="24"/>
        </w:rPr>
        <w:t>у)</w:t>
      </w:r>
      <w:r w:rsidR="00763E64">
        <w:rPr>
          <w:sz w:val="24"/>
          <w:szCs w:val="24"/>
        </w:rPr>
        <w:fldChar w:fldCharType="end"/>
      </w:r>
      <w:r w:rsidR="008D1B83" w:rsidRPr="008D1B83">
        <w:rPr>
          <w:sz w:val="24"/>
          <w:szCs w:val="24"/>
        </w:rPr>
        <w:t xml:space="preserve"> п. </w:t>
      </w:r>
      <w:r w:rsidR="002F55A4">
        <w:fldChar w:fldCharType="begin"/>
      </w:r>
      <w:r w:rsidR="002F55A4">
        <w:instrText xml:space="preserve"> REF _Ref306005578 \r \h  \* MERGEFORMAT </w:instrText>
      </w:r>
      <w:r w:rsidR="002F55A4">
        <w:fldChar w:fldCharType="separate"/>
      </w:r>
      <w:r w:rsidR="00ED7074" w:rsidRPr="00ED7074">
        <w:rPr>
          <w:sz w:val="24"/>
          <w:szCs w:val="24"/>
        </w:rPr>
        <w:t>3.3.8.3</w:t>
      </w:r>
      <w:r w:rsidR="002F55A4">
        <w:fldChar w:fldCharType="end"/>
      </w:r>
      <w:r w:rsidR="008D1B83" w:rsidRPr="008D1B83">
        <w:rPr>
          <w:sz w:val="24"/>
          <w:szCs w:val="24"/>
        </w:rPr>
        <w:t xml:space="preserve"> и подразделе </w:t>
      </w:r>
      <w:r w:rsidR="002F55A4">
        <w:fldChar w:fldCharType="begin"/>
      </w:r>
      <w:r w:rsidR="002F55A4">
        <w:instrText xml:space="preserve"> REF _Ref441574649 \r \h  \* MERGEFORMAT </w:instrText>
      </w:r>
      <w:r w:rsidR="002F55A4">
        <w:fldChar w:fldCharType="separate"/>
      </w:r>
      <w:r w:rsidR="00ED7074" w:rsidRPr="00ED7074">
        <w:rPr>
          <w:sz w:val="24"/>
          <w:szCs w:val="24"/>
        </w:rPr>
        <w:t>5.17</w:t>
      </w:r>
      <w:r w:rsidR="002F55A4">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82" w:name="_Ref303683883"/>
      <w:bookmarkStart w:id="383" w:name="_Toc462735330"/>
      <w:r w:rsidRPr="00E71A48">
        <w:t xml:space="preserve">Изменение и отзыв </w:t>
      </w:r>
      <w:r w:rsidR="004B5EB3" w:rsidRPr="00E71A48">
        <w:t>Заявк</w:t>
      </w:r>
      <w:r w:rsidRPr="00E71A48">
        <w:t>и</w:t>
      </w:r>
      <w:bookmarkEnd w:id="382"/>
      <w:bookmarkEnd w:id="383"/>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84" w:name="_Ref305973250"/>
      <w:r w:rsidRPr="00E71A48">
        <w:rPr>
          <w:bCs w:val="0"/>
          <w:sz w:val="24"/>
          <w:szCs w:val="24"/>
        </w:rPr>
        <w:t xml:space="preserve">До окончания </w:t>
      </w:r>
      <w:r w:rsidRPr="00223D18">
        <w:rPr>
          <w:bCs w:val="0"/>
          <w:sz w:val="24"/>
          <w:szCs w:val="24"/>
        </w:rPr>
        <w:t xml:space="preserve">срока подачи заявок (п. </w:t>
      </w:r>
      <w:r w:rsidR="002F55A4">
        <w:fldChar w:fldCharType="begin"/>
      </w:r>
      <w:r w:rsidR="002F55A4">
        <w:instrText xml:space="preserve"> REF _Ref440289953 \r \h  \* MERGEFORMAT </w:instrText>
      </w:r>
      <w:r w:rsidR="002F55A4">
        <w:fldChar w:fldCharType="separate"/>
      </w:r>
      <w:r w:rsidR="00ED7074" w:rsidRPr="00ED7074">
        <w:rPr>
          <w:bCs w:val="0"/>
          <w:sz w:val="24"/>
          <w:szCs w:val="24"/>
        </w:rPr>
        <w:t>3.4.1.3</w:t>
      </w:r>
      <w:r w:rsidR="002F55A4">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2F55A4">
        <w:fldChar w:fldCharType="begin"/>
      </w:r>
      <w:r w:rsidR="002F55A4">
        <w:instrText xml:space="preserve"> REF _Ref440289953 \r \h  \* MERGEFORMAT </w:instrText>
      </w:r>
      <w:r w:rsidR="002F55A4">
        <w:fldChar w:fldCharType="separate"/>
      </w:r>
      <w:r w:rsidR="00ED7074" w:rsidRPr="00ED7074">
        <w:rPr>
          <w:bCs w:val="0"/>
          <w:sz w:val="24"/>
          <w:szCs w:val="24"/>
        </w:rPr>
        <w:t>3.4.1.3</w:t>
      </w:r>
      <w:r w:rsidR="002F55A4">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lastRenderedPageBreak/>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2F55A4">
        <w:fldChar w:fldCharType="begin"/>
      </w:r>
      <w:r w:rsidR="002F55A4">
        <w:instrText xml:space="preserve"> REF _Ref440289953 \r \h  \* MERGEFORMAT </w:instrText>
      </w:r>
      <w:r w:rsidR="002F55A4">
        <w:fldChar w:fldCharType="separate"/>
      </w:r>
      <w:r w:rsidR="00ED7074" w:rsidRPr="00ED7074">
        <w:rPr>
          <w:bCs w:val="0"/>
          <w:sz w:val="24"/>
          <w:szCs w:val="24"/>
        </w:rPr>
        <w:t>3.4.1.3</w:t>
      </w:r>
      <w:r w:rsidR="002F55A4">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F55A4">
        <w:fldChar w:fldCharType="begin"/>
      </w:r>
      <w:r w:rsidR="002F55A4">
        <w:instrText xml:space="preserve"> REF _Ref55279015 \r \h  \* MERGEFORMAT </w:instrText>
      </w:r>
      <w:r w:rsidR="002F55A4">
        <w:fldChar w:fldCharType="separate"/>
      </w:r>
      <w:r w:rsidR="00ED7074" w:rsidRPr="00ED7074">
        <w:rPr>
          <w:sz w:val="24"/>
          <w:szCs w:val="24"/>
        </w:rPr>
        <w:t>3.3.1.6</w:t>
      </w:r>
      <w:r w:rsidR="002F55A4">
        <w:fldChar w:fldCharType="end"/>
      </w:r>
      <w:r w:rsidRPr="00223D18">
        <w:rPr>
          <w:sz w:val="24"/>
          <w:szCs w:val="24"/>
        </w:rPr>
        <w:t xml:space="preserve">, </w:t>
      </w:r>
      <w:r w:rsidR="002F55A4">
        <w:fldChar w:fldCharType="begin"/>
      </w:r>
      <w:r w:rsidR="002F55A4">
        <w:instrText xml:space="preserve"> REF _Ref195087786 \r \h  \* MERGEFORMAT </w:instrText>
      </w:r>
      <w:r w:rsidR="002F55A4">
        <w:fldChar w:fldCharType="separate"/>
      </w:r>
      <w:r w:rsidR="00ED7074" w:rsidRPr="00ED7074">
        <w:rPr>
          <w:sz w:val="24"/>
          <w:szCs w:val="24"/>
        </w:rPr>
        <w:t>3.3.1.7</w:t>
      </w:r>
      <w:r w:rsidR="002F55A4">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85" w:name="_Toc462735331"/>
      <w:r w:rsidRPr="00E71A48">
        <w:t>Оценка Заявок и проведение переговоров</w:t>
      </w:r>
      <w:bookmarkEnd w:id="384"/>
      <w:bookmarkEnd w:id="385"/>
      <w:r w:rsidRPr="00E71A48">
        <w:t xml:space="preserve"> </w:t>
      </w:r>
    </w:p>
    <w:p w:rsidR="00717F60" w:rsidRPr="00E71A48" w:rsidRDefault="00717F60" w:rsidP="00E71A48">
      <w:pPr>
        <w:pStyle w:val="3"/>
        <w:spacing w:line="264" w:lineRule="auto"/>
        <w:rPr>
          <w:szCs w:val="24"/>
        </w:rPr>
      </w:pPr>
      <w:bookmarkStart w:id="386" w:name="_Toc439323711"/>
      <w:bookmarkStart w:id="387" w:name="_Toc440357109"/>
      <w:bookmarkStart w:id="388" w:name="_Toc440359664"/>
      <w:bookmarkStart w:id="389" w:name="_Toc440632127"/>
      <w:bookmarkStart w:id="390" w:name="_Toc440875948"/>
      <w:bookmarkStart w:id="391" w:name="_Toc441130976"/>
      <w:bookmarkStart w:id="392" w:name="_Toc447269791"/>
      <w:bookmarkStart w:id="393" w:name="_Toc462735332"/>
      <w:r w:rsidRPr="00E71A48">
        <w:rPr>
          <w:szCs w:val="24"/>
        </w:rPr>
        <w:t>Общие положения</w:t>
      </w:r>
      <w:bookmarkEnd w:id="386"/>
      <w:bookmarkEnd w:id="387"/>
      <w:bookmarkEnd w:id="388"/>
      <w:bookmarkEnd w:id="389"/>
      <w:bookmarkEnd w:id="390"/>
      <w:bookmarkEnd w:id="391"/>
      <w:bookmarkEnd w:id="392"/>
      <w:bookmarkEnd w:id="393"/>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2F55A4">
        <w:fldChar w:fldCharType="begin"/>
      </w:r>
      <w:r w:rsidR="002F55A4">
        <w:instrText xml:space="preserve"> REF _Ref93089454 \n \h  \* MERGEFORMAT </w:instrText>
      </w:r>
      <w:r w:rsidR="002F55A4">
        <w:fldChar w:fldCharType="separate"/>
      </w:r>
      <w:r w:rsidR="00ED7074" w:rsidRPr="00ED7074">
        <w:rPr>
          <w:bCs w:val="0"/>
          <w:sz w:val="24"/>
          <w:szCs w:val="24"/>
        </w:rPr>
        <w:t>3.6.2</w:t>
      </w:r>
      <w:r w:rsidR="002F55A4">
        <w:fldChar w:fldCharType="end"/>
      </w:r>
      <w:r w:rsidRPr="00E71A48">
        <w:rPr>
          <w:bCs w:val="0"/>
          <w:sz w:val="24"/>
          <w:szCs w:val="24"/>
        </w:rPr>
        <w:t xml:space="preserve">), проведение (при необходимости) переговоров (пункт </w:t>
      </w:r>
      <w:r w:rsidR="002F55A4">
        <w:fldChar w:fldCharType="begin"/>
      </w:r>
      <w:r w:rsidR="002F55A4">
        <w:instrText xml:space="preserve"> REF _Ref303670674 \n \h  \* MERGEFORMAT </w:instrText>
      </w:r>
      <w:r w:rsidR="002F55A4">
        <w:fldChar w:fldCharType="separate"/>
      </w:r>
      <w:r w:rsidR="00ED7074" w:rsidRPr="00ED7074">
        <w:rPr>
          <w:bCs w:val="0"/>
          <w:sz w:val="24"/>
          <w:szCs w:val="24"/>
        </w:rPr>
        <w:t>3.6.3</w:t>
      </w:r>
      <w:r w:rsidR="002F55A4">
        <w:fldChar w:fldCharType="end"/>
      </w:r>
      <w:r w:rsidRPr="00E71A48">
        <w:rPr>
          <w:bCs w:val="0"/>
          <w:sz w:val="24"/>
          <w:szCs w:val="24"/>
        </w:rPr>
        <w:t>) и оценочную стадию (пункт</w:t>
      </w:r>
      <w:r w:rsidR="007F3FB7" w:rsidRPr="00E71A48">
        <w:rPr>
          <w:bCs w:val="0"/>
          <w:sz w:val="24"/>
          <w:szCs w:val="24"/>
        </w:rPr>
        <w:t xml:space="preserve"> </w:t>
      </w:r>
      <w:r w:rsidR="002F55A4">
        <w:fldChar w:fldCharType="begin"/>
      </w:r>
      <w:r w:rsidR="002F55A4">
        <w:instrText xml:space="preserve"> REF _Ref306138385 \r \h  \* MERGEFORMAT </w:instrText>
      </w:r>
      <w:r w:rsidR="002F55A4">
        <w:fldChar w:fldCharType="separate"/>
      </w:r>
      <w:r w:rsidR="00ED7074" w:rsidRPr="00ED7074">
        <w:rPr>
          <w:bCs w:val="0"/>
          <w:sz w:val="24"/>
          <w:szCs w:val="24"/>
        </w:rPr>
        <w:t>3.6.4</w:t>
      </w:r>
      <w:r w:rsidR="002F55A4">
        <w:fldChar w:fldCharType="end"/>
      </w:r>
      <w:r w:rsidRPr="00E71A48">
        <w:rPr>
          <w:bCs w:val="0"/>
          <w:sz w:val="24"/>
          <w:szCs w:val="24"/>
        </w:rPr>
        <w:t>).</w:t>
      </w:r>
    </w:p>
    <w:p w:rsidR="00717F60" w:rsidRPr="00E71A48" w:rsidRDefault="00717F60" w:rsidP="00E71A48">
      <w:pPr>
        <w:pStyle w:val="3"/>
        <w:spacing w:line="264" w:lineRule="auto"/>
        <w:rPr>
          <w:szCs w:val="24"/>
        </w:rPr>
      </w:pPr>
      <w:bookmarkStart w:id="394" w:name="_Ref93089454"/>
      <w:bookmarkStart w:id="395" w:name="_Toc439323712"/>
      <w:bookmarkStart w:id="396" w:name="_Toc440357110"/>
      <w:bookmarkStart w:id="397" w:name="_Toc440359665"/>
      <w:bookmarkStart w:id="398" w:name="_Toc440632128"/>
      <w:bookmarkStart w:id="399" w:name="_Toc440875949"/>
      <w:bookmarkStart w:id="400" w:name="_Toc441130977"/>
      <w:bookmarkStart w:id="401" w:name="_Toc447269792"/>
      <w:bookmarkStart w:id="402" w:name="_Toc462735333"/>
      <w:r w:rsidRPr="00E71A48">
        <w:rPr>
          <w:szCs w:val="24"/>
        </w:rPr>
        <w:t>Отборочная стадия</w:t>
      </w:r>
      <w:bookmarkEnd w:id="394"/>
      <w:bookmarkEnd w:id="395"/>
      <w:bookmarkEnd w:id="396"/>
      <w:bookmarkEnd w:id="397"/>
      <w:bookmarkEnd w:id="398"/>
      <w:bookmarkEnd w:id="399"/>
      <w:bookmarkEnd w:id="400"/>
      <w:bookmarkEnd w:id="401"/>
      <w:bookmarkEnd w:id="402"/>
    </w:p>
    <w:p w:rsidR="00717F60" w:rsidRPr="00E71A48" w:rsidRDefault="00277B63"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Pr>
          <w:bCs w:val="0"/>
          <w:sz w:val="24"/>
          <w:szCs w:val="24"/>
        </w:rPr>
        <w:t xml:space="preserve"> </w:t>
      </w:r>
      <w:r w:rsidR="00717F60" w:rsidRPr="00E71A48">
        <w:rPr>
          <w:bCs w:val="0"/>
          <w:sz w:val="24"/>
          <w:szCs w:val="24"/>
        </w:rPr>
        <w:t xml:space="preserve">В </w:t>
      </w:r>
      <w:proofErr w:type="gramStart"/>
      <w:r w:rsidR="00717F60" w:rsidRPr="00E71A48">
        <w:rPr>
          <w:bCs w:val="0"/>
          <w:sz w:val="24"/>
          <w:szCs w:val="24"/>
        </w:rPr>
        <w:t>рамках</w:t>
      </w:r>
      <w:proofErr w:type="gramEnd"/>
      <w:r w:rsidR="00717F60"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861C0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861C08" w:rsidRPr="003A59B8">
        <w:rPr>
          <w:bCs w:val="0"/>
          <w:sz w:val="24"/>
          <w:szCs w:val="24"/>
        </w:rPr>
        <w:t>;</w:t>
      </w:r>
    </w:p>
    <w:p w:rsidR="00861C08" w:rsidRPr="003A59B8" w:rsidRDefault="00861C08" w:rsidP="00D75CA2">
      <w:pPr>
        <w:widowControl w:val="0"/>
        <w:numPr>
          <w:ilvl w:val="0"/>
          <w:numId w:val="8"/>
        </w:numPr>
        <w:tabs>
          <w:tab w:val="left" w:pos="426"/>
        </w:tabs>
        <w:autoSpaceDE w:val="0"/>
        <w:spacing w:line="264" w:lineRule="auto"/>
        <w:ind w:left="0" w:firstLine="426"/>
        <w:rPr>
          <w:bCs w:val="0"/>
          <w:sz w:val="24"/>
          <w:szCs w:val="24"/>
        </w:rPr>
      </w:pPr>
      <w:r w:rsidRPr="00273BF2">
        <w:rPr>
          <w:sz w:val="24"/>
          <w:szCs w:val="24"/>
        </w:rPr>
        <w:t>полнота предоставления необходимых образцов продукции и их соответствие требованиям Технического задания</w:t>
      </w:r>
      <w:r>
        <w:rPr>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403" w:name="_Ref55304419"/>
      <w:r w:rsidRPr="003A59B8">
        <w:rPr>
          <w:sz w:val="24"/>
          <w:szCs w:val="24"/>
        </w:rPr>
        <w:t xml:space="preserve">В </w:t>
      </w:r>
      <w:proofErr w:type="gramStart"/>
      <w:r w:rsidRPr="003A59B8">
        <w:rPr>
          <w:sz w:val="24"/>
          <w:szCs w:val="24"/>
        </w:rPr>
        <w:t>рамках</w:t>
      </w:r>
      <w:proofErr w:type="gramEnd"/>
      <w:r w:rsidRPr="003A59B8">
        <w:rPr>
          <w:sz w:val="24"/>
          <w:szCs w:val="24"/>
        </w:rPr>
        <w:t xml:space="preserve"> отборочной стадии Закупочная комиссия может запросить у </w:t>
      </w:r>
      <w:r w:rsidR="009C744E" w:rsidRPr="003A59B8">
        <w:rPr>
          <w:sz w:val="24"/>
          <w:szCs w:val="24"/>
        </w:rPr>
        <w:lastRenderedPageBreak/>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404"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403"/>
      <w:bookmarkEnd w:id="404"/>
    </w:p>
    <w:p w:rsidR="00C138CC" w:rsidRPr="003A59B8" w:rsidRDefault="003A59B8" w:rsidP="00D35501">
      <w:pPr>
        <w:pStyle w:val="affffff0"/>
        <w:widowControl w:val="0"/>
        <w:numPr>
          <w:ilvl w:val="0"/>
          <w:numId w:val="82"/>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D35501">
      <w:pPr>
        <w:pStyle w:val="affffff0"/>
        <w:widowControl w:val="0"/>
        <w:numPr>
          <w:ilvl w:val="0"/>
          <w:numId w:val="82"/>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2F55A4">
        <w:fldChar w:fldCharType="begin"/>
      </w:r>
      <w:r w:rsidR="002F55A4">
        <w:instrText xml:space="preserve"> REF _Ref444179578 \r \h  \* MERGEFORMAT </w:instrText>
      </w:r>
      <w:r w:rsidR="002F55A4">
        <w:fldChar w:fldCharType="separate"/>
      </w:r>
      <w:r w:rsidR="00ED7074" w:rsidRPr="00ED7074">
        <w:rPr>
          <w:sz w:val="24"/>
          <w:szCs w:val="24"/>
        </w:rPr>
        <w:t>5.12</w:t>
      </w:r>
      <w:r w:rsidR="002F55A4">
        <w:fldChar w:fldCharType="end"/>
      </w:r>
      <w:r w:rsidRPr="003A59B8">
        <w:rPr>
          <w:sz w:val="24"/>
          <w:szCs w:val="24"/>
        </w:rPr>
        <w:t xml:space="preserve">); </w:t>
      </w:r>
    </w:p>
    <w:p w:rsidR="00C138CC" w:rsidRPr="003A59B8" w:rsidRDefault="00C138CC" w:rsidP="00D35501">
      <w:pPr>
        <w:pStyle w:val="affffff0"/>
        <w:widowControl w:val="0"/>
        <w:numPr>
          <w:ilvl w:val="0"/>
          <w:numId w:val="82"/>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2F55A4">
        <w:fldChar w:fldCharType="begin"/>
      </w:r>
      <w:r w:rsidR="002F55A4">
        <w:instrText xml:space="preserve"> REF _Ref306176386 \r \h  \* MERGEFORMAT </w:instrText>
      </w:r>
      <w:r w:rsidR="002F55A4">
        <w:fldChar w:fldCharType="separate"/>
      </w:r>
      <w:r w:rsidR="00ED7074" w:rsidRPr="00ED7074">
        <w:rPr>
          <w:sz w:val="24"/>
          <w:szCs w:val="24"/>
        </w:rPr>
        <w:t>3.3.14</w:t>
      </w:r>
      <w:r w:rsidR="002F55A4">
        <w:fldChar w:fldCharType="end"/>
      </w:r>
      <w:r w:rsidRPr="003A59B8">
        <w:rPr>
          <w:sz w:val="24"/>
          <w:szCs w:val="24"/>
        </w:rPr>
        <w:t>;</w:t>
      </w:r>
    </w:p>
    <w:p w:rsidR="00C138CC" w:rsidRPr="003A59B8" w:rsidRDefault="003A59B8" w:rsidP="00D35501">
      <w:pPr>
        <w:pStyle w:val="affffff0"/>
        <w:widowControl w:val="0"/>
        <w:numPr>
          <w:ilvl w:val="0"/>
          <w:numId w:val="82"/>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D35501">
      <w:pPr>
        <w:pStyle w:val="affffff0"/>
        <w:widowControl w:val="0"/>
        <w:numPr>
          <w:ilvl w:val="0"/>
          <w:numId w:val="82"/>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Default="00C138CC" w:rsidP="00D35501">
      <w:pPr>
        <w:pStyle w:val="affffff0"/>
        <w:widowControl w:val="0"/>
        <w:numPr>
          <w:ilvl w:val="0"/>
          <w:numId w:val="82"/>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861C08" w:rsidRPr="00C138CC" w:rsidRDefault="00861C08" w:rsidP="00D35501">
      <w:pPr>
        <w:pStyle w:val="affffff0"/>
        <w:widowControl w:val="0"/>
        <w:numPr>
          <w:ilvl w:val="0"/>
          <w:numId w:val="82"/>
        </w:numPr>
        <w:tabs>
          <w:tab w:val="left" w:pos="426"/>
        </w:tabs>
        <w:autoSpaceDE w:val="0"/>
        <w:spacing w:line="264" w:lineRule="auto"/>
        <w:rPr>
          <w:sz w:val="24"/>
          <w:szCs w:val="24"/>
        </w:rPr>
      </w:pPr>
      <w:r w:rsidRPr="00273BF2">
        <w:rPr>
          <w:sz w:val="24"/>
          <w:szCs w:val="24"/>
        </w:rPr>
        <w:t>не содержат в полном объеме необходимых образцов продукции в соответствии с Приложением №4 к закупочной документации и</w:t>
      </w:r>
      <w:r>
        <w:rPr>
          <w:sz w:val="24"/>
          <w:szCs w:val="24"/>
        </w:rPr>
        <w:t xml:space="preserve"> </w:t>
      </w:r>
      <w:r w:rsidRPr="00273BF2">
        <w:rPr>
          <w:sz w:val="24"/>
          <w:szCs w:val="24"/>
        </w:rPr>
        <w:t>(или) несоответствия продукции требованиям Технического задания</w:t>
      </w:r>
      <w:r>
        <w:rPr>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2F55A4">
        <w:fldChar w:fldCharType="begin"/>
      </w:r>
      <w:r w:rsidR="002F55A4">
        <w:instrText xml:space="preserve"> REF _Ref306176386 \r \h  \* MERGEFORMAT </w:instrText>
      </w:r>
      <w:r w:rsidR="002F55A4">
        <w:fldChar w:fldCharType="separate"/>
      </w:r>
      <w:r w:rsidR="00ED7074" w:rsidRPr="00ED7074">
        <w:rPr>
          <w:sz w:val="24"/>
          <w:szCs w:val="24"/>
        </w:rPr>
        <w:t>3.3.14</w:t>
      </w:r>
      <w:r w:rsidR="002F55A4">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05" w:name="_Ref303670674"/>
      <w:bookmarkStart w:id="406" w:name="_Toc439323713"/>
      <w:bookmarkStart w:id="407" w:name="_Toc440357111"/>
      <w:bookmarkStart w:id="408" w:name="_Toc440359666"/>
      <w:bookmarkStart w:id="409" w:name="_Toc440632129"/>
      <w:bookmarkStart w:id="410" w:name="_Toc440875950"/>
      <w:bookmarkStart w:id="411" w:name="_Toc441130978"/>
      <w:bookmarkStart w:id="412" w:name="_Toc447269793"/>
      <w:bookmarkStart w:id="413" w:name="_Toc462735334"/>
      <w:r w:rsidRPr="00E71A48">
        <w:rPr>
          <w:szCs w:val="24"/>
        </w:rPr>
        <w:t>Проведение переговоров</w:t>
      </w:r>
      <w:bookmarkEnd w:id="405"/>
      <w:bookmarkEnd w:id="406"/>
      <w:bookmarkEnd w:id="407"/>
      <w:bookmarkEnd w:id="408"/>
      <w:bookmarkEnd w:id="409"/>
      <w:bookmarkEnd w:id="410"/>
      <w:bookmarkEnd w:id="411"/>
      <w:bookmarkEnd w:id="412"/>
      <w:bookmarkEnd w:id="413"/>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w:t>
      </w:r>
      <w:r w:rsidRPr="00E71A48">
        <w:rPr>
          <w:sz w:val="24"/>
          <w:szCs w:val="24"/>
        </w:rPr>
        <w:lastRenderedPageBreak/>
        <w:t xml:space="preserve">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14" w:name="_Ref306138385"/>
      <w:bookmarkStart w:id="415" w:name="_Toc439323714"/>
      <w:bookmarkStart w:id="416" w:name="_Toc440357112"/>
      <w:bookmarkStart w:id="417" w:name="_Toc440359667"/>
      <w:bookmarkStart w:id="418" w:name="_Toc440632130"/>
      <w:bookmarkStart w:id="419" w:name="_Toc440875951"/>
      <w:bookmarkStart w:id="420" w:name="_Toc441130979"/>
      <w:bookmarkStart w:id="421" w:name="_Toc447269794"/>
      <w:bookmarkStart w:id="422" w:name="_Toc462735335"/>
      <w:r w:rsidRPr="00E71A48">
        <w:rPr>
          <w:szCs w:val="24"/>
        </w:rPr>
        <w:t>Оценочная стадия</w:t>
      </w:r>
      <w:bookmarkEnd w:id="414"/>
      <w:bookmarkEnd w:id="415"/>
      <w:bookmarkEnd w:id="416"/>
      <w:bookmarkEnd w:id="417"/>
      <w:bookmarkEnd w:id="418"/>
      <w:bookmarkEnd w:id="419"/>
      <w:bookmarkEnd w:id="420"/>
      <w:bookmarkEnd w:id="421"/>
      <w:bookmarkEnd w:id="422"/>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23" w:name="_Ref303250967"/>
      <w:bookmarkStart w:id="424" w:name="_Toc305697378"/>
      <w:bookmarkStart w:id="425" w:name="_Toc255985696"/>
      <w:bookmarkStart w:id="426" w:name="_Toc462735336"/>
      <w:r w:rsidRPr="00E71A48">
        <w:t>Аукционная процедура понижени</w:t>
      </w:r>
      <w:r w:rsidR="00E60F8E" w:rsidRPr="00E71A48">
        <w:t>я</w:t>
      </w:r>
      <w:r w:rsidRPr="00E71A48">
        <w:t xml:space="preserve"> цены (переторжка)</w:t>
      </w:r>
      <w:bookmarkEnd w:id="423"/>
      <w:bookmarkEnd w:id="424"/>
      <w:bookmarkEnd w:id="426"/>
      <w:r w:rsidRPr="00E71A48">
        <w:t xml:space="preserve"> </w:t>
      </w:r>
    </w:p>
    <w:bookmarkEnd w:id="425"/>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7"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427"/>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8"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428"/>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w:t>
      </w:r>
      <w:r w:rsidRPr="00E71A48">
        <w:rPr>
          <w:iCs/>
          <w:sz w:val="24"/>
          <w:szCs w:val="24"/>
          <w:lang w:eastAsia="ru-RU"/>
        </w:rPr>
        <w:lastRenderedPageBreak/>
        <w:t>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2F55A4">
        <w:fldChar w:fldCharType="begin"/>
      </w:r>
      <w:r w:rsidR="002F55A4">
        <w:instrText xml:space="preserve"> REF _Ref306352987 \r \h  \* MERGEFORMAT </w:instrText>
      </w:r>
      <w:r w:rsidR="002F55A4">
        <w:fldChar w:fldCharType="separate"/>
      </w:r>
      <w:r w:rsidR="00ED7074" w:rsidRPr="00ED7074">
        <w:rPr>
          <w:iCs/>
          <w:sz w:val="24"/>
          <w:szCs w:val="24"/>
          <w:lang w:eastAsia="ru-RU"/>
        </w:rPr>
        <w:t>3.7.3</w:t>
      </w:r>
      <w:r w:rsidR="002F55A4">
        <w:fldChar w:fldCharType="end"/>
      </w:r>
      <w:r w:rsidRPr="00E71A48">
        <w:rPr>
          <w:iCs/>
          <w:sz w:val="24"/>
          <w:szCs w:val="24"/>
          <w:lang w:eastAsia="ru-RU"/>
        </w:rPr>
        <w:t xml:space="preserve"> - </w:t>
      </w:r>
      <w:r w:rsidR="002F55A4">
        <w:fldChar w:fldCharType="begin"/>
      </w:r>
      <w:r w:rsidR="002F55A4">
        <w:instrText xml:space="preserve"> REF _Ref306353005 \r \h  \* MERGEFORMAT </w:instrText>
      </w:r>
      <w:r w:rsidR="002F55A4">
        <w:fldChar w:fldCharType="separate"/>
      </w:r>
      <w:r w:rsidR="00ED7074" w:rsidRPr="00ED7074">
        <w:rPr>
          <w:iCs/>
          <w:sz w:val="24"/>
          <w:szCs w:val="24"/>
          <w:lang w:eastAsia="ru-RU"/>
        </w:rPr>
        <w:t>3.7.5</w:t>
      </w:r>
      <w:r w:rsidR="002F55A4">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429" w:name="_Ref303681924"/>
      <w:bookmarkStart w:id="430" w:name="_Ref303683914"/>
      <w:bookmarkStart w:id="431" w:name="_Toc462735337"/>
      <w:r w:rsidRPr="00BC19F9">
        <w:t xml:space="preserve">Подведение итогов </w:t>
      </w:r>
      <w:r w:rsidR="00DF639D" w:rsidRPr="00BC19F9">
        <w:t>З</w:t>
      </w:r>
      <w:r w:rsidRPr="00BC19F9">
        <w:t>апроса предложений</w:t>
      </w:r>
      <w:bookmarkEnd w:id="429"/>
      <w:bookmarkEnd w:id="430"/>
      <w:bookmarkEnd w:id="431"/>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32"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3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33" w:name="_Ref303251044"/>
      <w:bookmarkStart w:id="434" w:name="_Ref191386295"/>
      <w:bookmarkStart w:id="435" w:name="_Toc462735338"/>
      <w:r w:rsidRPr="00E71A48">
        <w:t xml:space="preserve">Признание запроса предложений </w:t>
      </w:r>
      <w:proofErr w:type="gramStart"/>
      <w:r w:rsidRPr="00E71A48">
        <w:t>несостоявшимся</w:t>
      </w:r>
      <w:bookmarkEnd w:id="433"/>
      <w:bookmarkEnd w:id="435"/>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3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3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3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3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38"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38"/>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39" w:name="_Ref303683929"/>
      <w:bookmarkStart w:id="440" w:name="_Toc462735339"/>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34"/>
      <w:bookmarkEnd w:id="439"/>
      <w:bookmarkEnd w:id="440"/>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41" w:name="_Ref294695403"/>
      <w:bookmarkStart w:id="442"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41"/>
      <w:bookmarkEnd w:id="442"/>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43"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43"/>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2F55A4">
        <w:fldChar w:fldCharType="begin"/>
      </w:r>
      <w:r w:rsidR="002F55A4">
        <w:instrText xml:space="preserve"> REF _Ref294695546 \r \h  \* MERGEFORMAT </w:instrText>
      </w:r>
      <w:r w:rsidR="002F55A4">
        <w:fldChar w:fldCharType="separate"/>
      </w:r>
      <w:r w:rsidR="00ED7074" w:rsidRPr="00ED7074">
        <w:rPr>
          <w:bCs w:val="0"/>
          <w:sz w:val="24"/>
          <w:szCs w:val="24"/>
        </w:rPr>
        <w:t xml:space="preserve"> 1.2.6 </w:t>
      </w:r>
      <w:r w:rsidR="002F55A4">
        <w:fldChar w:fldCharType="end"/>
      </w:r>
      <w:r w:rsidRPr="00E71A48">
        <w:rPr>
          <w:bCs w:val="0"/>
          <w:sz w:val="24"/>
          <w:szCs w:val="24"/>
        </w:rPr>
        <w:t>и/или в срок, определенный в п.</w:t>
      </w:r>
      <w:r w:rsidR="001716DB" w:rsidRPr="00E71A48">
        <w:rPr>
          <w:bCs w:val="0"/>
          <w:sz w:val="24"/>
          <w:szCs w:val="24"/>
        </w:rPr>
        <w:t xml:space="preserve"> </w:t>
      </w:r>
      <w:r w:rsidR="002F55A4">
        <w:fldChar w:fldCharType="begin"/>
      </w:r>
      <w:r w:rsidR="002F55A4">
        <w:instrText xml:space="preserve"> REF _Ref294695403 \n \h  \* MERGEFORMAT </w:instrText>
      </w:r>
      <w:r w:rsidR="002F55A4">
        <w:fldChar w:fldCharType="separate"/>
      </w:r>
      <w:r w:rsidR="00ED7074" w:rsidRPr="00ED7074">
        <w:rPr>
          <w:bCs w:val="0"/>
          <w:sz w:val="24"/>
          <w:szCs w:val="24"/>
        </w:rPr>
        <w:t>3.10.3</w:t>
      </w:r>
      <w:r w:rsidR="002F55A4">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2F55A4">
        <w:fldChar w:fldCharType="begin"/>
      </w:r>
      <w:r w:rsidR="002F55A4">
        <w:instrText xml:space="preserve"> REF _Ref305979053 \r \h  \* MERGEFORMAT </w:instrText>
      </w:r>
      <w:r w:rsidR="002F55A4">
        <w:fldChar w:fldCharType="separate"/>
      </w:r>
      <w:r w:rsidR="00ED7074" w:rsidRPr="00ED7074">
        <w:rPr>
          <w:bCs w:val="0"/>
          <w:sz w:val="24"/>
          <w:szCs w:val="24"/>
        </w:rPr>
        <w:t>3.10.4</w:t>
      </w:r>
      <w:r w:rsidR="002F55A4">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sidRPr="00E71A48">
        <w:rPr>
          <w:sz w:val="24"/>
          <w:szCs w:val="24"/>
        </w:rPr>
        <w:lastRenderedPageBreak/>
        <w:t>«</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44"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45" w:name="_Toc181693189"/>
      <w:bookmarkStart w:id="446" w:name="_Ref190680463"/>
      <w:bookmarkStart w:id="447" w:name="_Ref306140410"/>
      <w:bookmarkStart w:id="448" w:name="_Ref306142159"/>
      <w:bookmarkStart w:id="449" w:name="_Ref303102866"/>
      <w:bookmarkStart w:id="450" w:name="_Toc305835589"/>
      <w:bookmarkStart w:id="451" w:name="_Ref303683952"/>
      <w:bookmarkStart w:id="452" w:name="__RefNumPara__840_922829174"/>
      <w:bookmarkStart w:id="453" w:name="_Toc462735340"/>
      <w:bookmarkEnd w:id="444"/>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45"/>
      <w:bookmarkEnd w:id="446"/>
      <w:bookmarkEnd w:id="447"/>
      <w:bookmarkEnd w:id="448"/>
      <w:bookmarkEnd w:id="453"/>
      <w:r w:rsidRPr="00414CAF">
        <w:t xml:space="preserve"> </w:t>
      </w:r>
      <w:bookmarkEnd w:id="449"/>
      <w:bookmarkEnd w:id="450"/>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63E64">
        <w:rPr>
          <w:sz w:val="24"/>
          <w:szCs w:val="24"/>
        </w:rPr>
        <w:fldChar w:fldCharType="begin"/>
      </w:r>
      <w:r w:rsidR="005818B2">
        <w:rPr>
          <w:sz w:val="24"/>
          <w:szCs w:val="24"/>
        </w:rPr>
        <w:instrText xml:space="preserve"> REF _Ref440272931 \r \h </w:instrText>
      </w:r>
      <w:r w:rsidR="00763E64">
        <w:rPr>
          <w:sz w:val="24"/>
          <w:szCs w:val="24"/>
        </w:rPr>
      </w:r>
      <w:r w:rsidR="00763E64">
        <w:rPr>
          <w:sz w:val="24"/>
          <w:szCs w:val="24"/>
        </w:rPr>
        <w:fldChar w:fldCharType="separate"/>
      </w:r>
      <w:r w:rsidR="00ED7074">
        <w:rPr>
          <w:sz w:val="24"/>
          <w:szCs w:val="24"/>
        </w:rPr>
        <w:t>2</w:t>
      </w:r>
      <w:r w:rsidR="00763E64">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54" w:name="_Ref303694483"/>
      <w:bookmarkStart w:id="455" w:name="_Toc305835590"/>
      <w:bookmarkStart w:id="456" w:name="_Ref306140451"/>
      <w:bookmarkStart w:id="457" w:name="_Toc462735341"/>
      <w:r w:rsidRPr="00B42AE0">
        <w:t xml:space="preserve">Уведомление о результатах </w:t>
      </w:r>
      <w:bookmarkEnd w:id="454"/>
      <w:bookmarkEnd w:id="455"/>
      <w:r w:rsidRPr="00B42AE0">
        <w:t>запроса предложений</w:t>
      </w:r>
      <w:bookmarkEnd w:id="456"/>
      <w:bookmarkEnd w:id="457"/>
    </w:p>
    <w:bookmarkEnd w:id="451"/>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2F55A4">
        <w:fldChar w:fldCharType="begin"/>
      </w:r>
      <w:r w:rsidR="002F55A4">
        <w:instrText xml:space="preserve"> REF _Ref191386085 \r \h  \* MERGEFORMAT </w:instrText>
      </w:r>
      <w:r w:rsidR="002F55A4">
        <w:fldChar w:fldCharType="separate"/>
      </w:r>
      <w:r w:rsidR="00ED7074" w:rsidRPr="00ED7074">
        <w:rPr>
          <w:iCs/>
          <w:sz w:val="24"/>
          <w:szCs w:val="24"/>
        </w:rPr>
        <w:t>1.1.1</w:t>
      </w:r>
      <w:r w:rsidR="002F55A4">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D35501">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D35501">
      <w:pPr>
        <w:pStyle w:val="a0"/>
        <w:numPr>
          <w:ilvl w:val="4"/>
          <w:numId w:val="79"/>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58" w:name="_Ref440270568"/>
      <w:bookmarkStart w:id="459" w:name="_Ref440274159"/>
      <w:bookmarkStart w:id="460" w:name="_Ref440292555"/>
      <w:bookmarkStart w:id="461" w:name="_Ref440292779"/>
      <w:bookmarkStart w:id="462" w:name="_Toc462735342"/>
      <w:r>
        <w:rPr>
          <w:szCs w:val="24"/>
        </w:rPr>
        <w:lastRenderedPageBreak/>
        <w:t>Техническая часть</w:t>
      </w:r>
      <w:bookmarkEnd w:id="458"/>
      <w:bookmarkEnd w:id="459"/>
      <w:bookmarkEnd w:id="460"/>
      <w:bookmarkEnd w:id="461"/>
      <w:bookmarkEnd w:id="462"/>
      <w:r w:rsidRPr="00E71A48">
        <w:rPr>
          <w:szCs w:val="24"/>
        </w:rPr>
        <w:t xml:space="preserve"> </w:t>
      </w:r>
    </w:p>
    <w:p w:rsidR="002B5044" w:rsidRPr="002A47D1" w:rsidRDefault="002B5044" w:rsidP="002A47D1">
      <w:pPr>
        <w:pStyle w:val="2"/>
        <w:ind w:left="1701" w:hanging="1134"/>
      </w:pPr>
      <w:bookmarkStart w:id="463" w:name="_Toc176064096"/>
      <w:bookmarkStart w:id="464" w:name="_Toc176338524"/>
      <w:bookmarkStart w:id="465" w:name="_Toc180399752"/>
      <w:bookmarkStart w:id="466" w:name="_Toc191205941"/>
      <w:bookmarkStart w:id="467" w:name="_Toc194315544"/>
      <w:bookmarkStart w:id="468" w:name="_Toc423421725"/>
      <w:bookmarkStart w:id="469" w:name="_Toc462735343"/>
      <w:r w:rsidRPr="002B5044">
        <w:t>Общие требования к условиям поставки продукции</w:t>
      </w:r>
      <w:bookmarkStart w:id="470" w:name="_Toc176064097"/>
      <w:bookmarkStart w:id="471" w:name="_Toc176338525"/>
      <w:bookmarkStart w:id="472" w:name="_Toc180399753"/>
      <w:bookmarkStart w:id="473" w:name="_Toc189457101"/>
      <w:bookmarkStart w:id="474" w:name="_Toc189461737"/>
      <w:bookmarkStart w:id="475" w:name="_Toc189462011"/>
      <w:bookmarkStart w:id="476" w:name="_Toc191273610"/>
      <w:bookmarkStart w:id="477" w:name="_Toc167189319"/>
      <w:bookmarkStart w:id="478" w:name="_Toc168725254"/>
      <w:bookmarkEnd w:id="463"/>
      <w:bookmarkEnd w:id="464"/>
      <w:bookmarkEnd w:id="465"/>
      <w:bookmarkEnd w:id="466"/>
      <w:bookmarkEnd w:id="467"/>
      <w:bookmarkEnd w:id="468"/>
      <w:bookmarkEnd w:id="469"/>
    </w:p>
    <w:p w:rsidR="002B5044" w:rsidRPr="002B5044" w:rsidRDefault="002B5044" w:rsidP="002B5044">
      <w:pPr>
        <w:pStyle w:val="3"/>
        <w:ind w:left="0" w:firstLine="851"/>
        <w:jc w:val="both"/>
        <w:rPr>
          <w:b w:val="0"/>
          <w:szCs w:val="24"/>
        </w:rPr>
      </w:pPr>
      <w:bookmarkStart w:id="479" w:name="_Toc439166308"/>
      <w:bookmarkStart w:id="480" w:name="_Toc439170656"/>
      <w:bookmarkStart w:id="481" w:name="_Toc439172758"/>
      <w:bookmarkStart w:id="482" w:name="_Toc439173202"/>
      <w:bookmarkStart w:id="483" w:name="_Toc439238196"/>
      <w:bookmarkStart w:id="484" w:name="_Toc439252748"/>
      <w:bookmarkStart w:id="485" w:name="_Toc439323606"/>
      <w:bookmarkStart w:id="486" w:name="_Toc439323722"/>
      <w:bookmarkStart w:id="487" w:name="_Toc440357120"/>
      <w:bookmarkStart w:id="488" w:name="_Toc440359675"/>
      <w:bookmarkStart w:id="489" w:name="_Toc440632139"/>
      <w:bookmarkStart w:id="490" w:name="_Toc440875960"/>
      <w:bookmarkStart w:id="491" w:name="_Toc441130988"/>
      <w:bookmarkStart w:id="492" w:name="_Toc447269803"/>
      <w:bookmarkStart w:id="493" w:name="_Toc462735344"/>
      <w:r w:rsidRPr="002B5044">
        <w:rPr>
          <w:b w:val="0"/>
          <w:szCs w:val="24"/>
        </w:rPr>
        <w:t>Продукция должна быть новой и ранее неиспользованной.</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2B5044" w:rsidRPr="002B5044" w:rsidRDefault="002B5044" w:rsidP="002B5044">
      <w:pPr>
        <w:pStyle w:val="3"/>
        <w:ind w:left="0" w:firstLine="851"/>
        <w:jc w:val="both"/>
        <w:rPr>
          <w:b w:val="0"/>
          <w:szCs w:val="24"/>
        </w:rPr>
      </w:pPr>
      <w:bookmarkStart w:id="494" w:name="_Toc439166309"/>
      <w:bookmarkStart w:id="495" w:name="_Toc439170657"/>
      <w:bookmarkStart w:id="496" w:name="_Toc439172759"/>
      <w:bookmarkStart w:id="497" w:name="_Toc439173203"/>
      <w:bookmarkStart w:id="498" w:name="_Toc439238197"/>
      <w:bookmarkStart w:id="499" w:name="_Toc439252749"/>
      <w:bookmarkStart w:id="500" w:name="_Toc439323607"/>
      <w:bookmarkStart w:id="501" w:name="_Toc439323723"/>
      <w:bookmarkStart w:id="502" w:name="_Toc440357121"/>
      <w:bookmarkStart w:id="503" w:name="_Toc440359676"/>
      <w:bookmarkStart w:id="504" w:name="_Toc440632140"/>
      <w:bookmarkStart w:id="505" w:name="_Toc440875961"/>
      <w:bookmarkStart w:id="506" w:name="_Toc441130989"/>
      <w:bookmarkStart w:id="507" w:name="_Toc447269804"/>
      <w:bookmarkStart w:id="508" w:name="_Toc462735345"/>
      <w:r w:rsidRPr="002B5044">
        <w:rPr>
          <w:b w:val="0"/>
          <w:szCs w:val="24"/>
        </w:rPr>
        <w:t>Продукция должна соответствовать ГОСТ, ТУ и Технической политике ПАО «МРСК Центра».</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sidR="002B5044" w:rsidRPr="00277B63" w:rsidRDefault="002B5044" w:rsidP="0021751A">
      <w:pPr>
        <w:pStyle w:val="2"/>
        <w:ind w:left="1701" w:hanging="1134"/>
      </w:pPr>
      <w:bookmarkStart w:id="509" w:name="_Toc423421726"/>
      <w:bookmarkStart w:id="510" w:name="_Ref450646963"/>
      <w:bookmarkStart w:id="511" w:name="_Toc462735346"/>
      <w:r w:rsidRPr="00C12FA4">
        <w:t xml:space="preserve">Перечень, объемы и характеристики </w:t>
      </w:r>
      <w:r w:rsidRPr="00277B63">
        <w:t>закупаемой продукции</w:t>
      </w:r>
      <w:bookmarkEnd w:id="470"/>
      <w:bookmarkEnd w:id="471"/>
      <w:bookmarkEnd w:id="472"/>
      <w:bookmarkEnd w:id="473"/>
      <w:bookmarkEnd w:id="474"/>
      <w:bookmarkEnd w:id="475"/>
      <w:bookmarkEnd w:id="476"/>
      <w:bookmarkEnd w:id="509"/>
      <w:bookmarkEnd w:id="510"/>
      <w:bookmarkEnd w:id="511"/>
    </w:p>
    <w:p w:rsidR="002B5044" w:rsidRPr="003803A7" w:rsidRDefault="002B5044" w:rsidP="002B5044">
      <w:pPr>
        <w:pStyle w:val="3"/>
        <w:ind w:left="0" w:firstLine="851"/>
        <w:jc w:val="both"/>
        <w:rPr>
          <w:b w:val="0"/>
          <w:szCs w:val="24"/>
        </w:rPr>
      </w:pPr>
      <w:bookmarkStart w:id="512" w:name="_Toc439166311"/>
      <w:bookmarkStart w:id="513" w:name="_Toc439170659"/>
      <w:bookmarkStart w:id="514" w:name="_Toc439172761"/>
      <w:bookmarkStart w:id="515" w:name="_Toc439173205"/>
      <w:bookmarkStart w:id="516" w:name="_Toc439238199"/>
      <w:bookmarkStart w:id="517" w:name="_Toc439252751"/>
      <w:bookmarkStart w:id="518" w:name="_Toc439323609"/>
      <w:bookmarkStart w:id="519" w:name="_Toc439323725"/>
      <w:bookmarkStart w:id="520" w:name="_Toc440357123"/>
      <w:bookmarkStart w:id="521" w:name="_Toc440359678"/>
      <w:bookmarkStart w:id="522" w:name="_Toc440632142"/>
      <w:bookmarkStart w:id="523" w:name="_Toc440875963"/>
      <w:bookmarkStart w:id="524" w:name="_Toc441130991"/>
      <w:bookmarkStart w:id="525" w:name="_Toc447269806"/>
      <w:bookmarkStart w:id="526" w:name="_Toc462735347"/>
      <w:r w:rsidRPr="00277B63">
        <w:rPr>
          <w:b w:val="0"/>
          <w:szCs w:val="24"/>
        </w:rPr>
        <w:t>Техническ</w:t>
      </w:r>
      <w:r w:rsidR="003776BB" w:rsidRPr="00277B63">
        <w:rPr>
          <w:b w:val="0"/>
          <w:szCs w:val="24"/>
        </w:rPr>
        <w:t>о</w:t>
      </w:r>
      <w:proofErr w:type="gramStart"/>
      <w:r w:rsidR="003776BB" w:rsidRPr="00277B63">
        <w:rPr>
          <w:b w:val="0"/>
          <w:szCs w:val="24"/>
        </w:rPr>
        <w:t>е(</w:t>
      </w:r>
      <w:proofErr w:type="spellStart"/>
      <w:proofErr w:type="gramEnd"/>
      <w:r w:rsidRPr="00277B63">
        <w:rPr>
          <w:b w:val="0"/>
          <w:szCs w:val="24"/>
        </w:rPr>
        <w:t>ие</w:t>
      </w:r>
      <w:proofErr w:type="spellEnd"/>
      <w:r w:rsidR="003776BB" w:rsidRPr="00277B63">
        <w:rPr>
          <w:b w:val="0"/>
          <w:szCs w:val="24"/>
        </w:rPr>
        <w:t>)</w:t>
      </w:r>
      <w:r w:rsidRPr="00277B63">
        <w:rPr>
          <w:b w:val="0"/>
          <w:szCs w:val="24"/>
        </w:rPr>
        <w:t xml:space="preserve"> задани</w:t>
      </w:r>
      <w:r w:rsidR="003776BB" w:rsidRPr="00277B63">
        <w:rPr>
          <w:b w:val="0"/>
          <w:szCs w:val="24"/>
        </w:rPr>
        <w:t>е(</w:t>
      </w:r>
      <w:r w:rsidRPr="00277B63">
        <w:rPr>
          <w:b w:val="0"/>
          <w:szCs w:val="24"/>
        </w:rPr>
        <w:t>я</w:t>
      </w:r>
      <w:r w:rsidR="003776BB" w:rsidRPr="00277B63">
        <w:rPr>
          <w:b w:val="0"/>
          <w:szCs w:val="24"/>
        </w:rPr>
        <w:t>)</w:t>
      </w:r>
      <w:r w:rsidRPr="00277B63">
        <w:rPr>
          <w:b w:val="0"/>
          <w:szCs w:val="24"/>
        </w:rPr>
        <w:t xml:space="preserve"> </w:t>
      </w:r>
      <w:r w:rsidR="00A154B7" w:rsidRPr="00277B63">
        <w:rPr>
          <w:b w:val="0"/>
          <w:szCs w:val="24"/>
        </w:rPr>
        <w:t xml:space="preserve">по Лоту №1 (подраздел </w:t>
      </w:r>
      <w:r w:rsidR="00763E64" w:rsidRPr="00277B63">
        <w:rPr>
          <w:b w:val="0"/>
          <w:szCs w:val="24"/>
        </w:rPr>
        <w:fldChar w:fldCharType="begin"/>
      </w:r>
      <w:r w:rsidR="00A154B7" w:rsidRPr="00277B63">
        <w:rPr>
          <w:b w:val="0"/>
          <w:szCs w:val="24"/>
        </w:rPr>
        <w:instrText xml:space="preserve"> REF _Ref440275279 \r \h </w:instrText>
      </w:r>
      <w:r w:rsidR="00763E64" w:rsidRPr="00277B63">
        <w:rPr>
          <w:b w:val="0"/>
          <w:szCs w:val="24"/>
        </w:rPr>
      </w:r>
      <w:r w:rsidR="00277B63">
        <w:rPr>
          <w:b w:val="0"/>
          <w:szCs w:val="24"/>
        </w:rPr>
        <w:instrText xml:space="preserve"> \* MERGEFORMAT </w:instrText>
      </w:r>
      <w:r w:rsidR="00763E64" w:rsidRPr="00277B63">
        <w:rPr>
          <w:b w:val="0"/>
          <w:szCs w:val="24"/>
        </w:rPr>
        <w:fldChar w:fldCharType="separate"/>
      </w:r>
      <w:r w:rsidR="00ED7074" w:rsidRPr="00277B63">
        <w:rPr>
          <w:b w:val="0"/>
          <w:szCs w:val="24"/>
        </w:rPr>
        <w:t>1.1.4</w:t>
      </w:r>
      <w:r w:rsidR="00763E64" w:rsidRPr="00277B63">
        <w:rPr>
          <w:b w:val="0"/>
          <w:szCs w:val="24"/>
        </w:rPr>
        <w:fldChar w:fldCharType="end"/>
      </w:r>
      <w:r w:rsidR="00A154B7" w:rsidRPr="00277B63">
        <w:rPr>
          <w:b w:val="0"/>
          <w:szCs w:val="24"/>
        </w:rPr>
        <w:t>)</w:t>
      </w:r>
      <w:r w:rsidRPr="00277B63">
        <w:rPr>
          <w:b w:val="0"/>
          <w:szCs w:val="24"/>
        </w:rPr>
        <w:t xml:space="preserve"> изложен</w:t>
      </w:r>
      <w:r w:rsidR="00F463E8" w:rsidRPr="00277B63">
        <w:rPr>
          <w:b w:val="0"/>
          <w:szCs w:val="24"/>
        </w:rPr>
        <w:t>о(</w:t>
      </w:r>
      <w:r w:rsidRPr="00277B63">
        <w:rPr>
          <w:b w:val="0"/>
          <w:szCs w:val="24"/>
        </w:rPr>
        <w:t>ы</w:t>
      </w:r>
      <w:r w:rsidR="00F463E8" w:rsidRPr="00277B63">
        <w:rPr>
          <w:b w:val="0"/>
          <w:szCs w:val="24"/>
        </w:rPr>
        <w:t>)</w:t>
      </w:r>
      <w:r w:rsidRPr="00277B63">
        <w:rPr>
          <w:b w:val="0"/>
          <w:szCs w:val="24"/>
        </w:rPr>
        <w:t xml:space="preserve"> в Приложении №1, которое является неотъемлемым п</w:t>
      </w:r>
      <w:r w:rsidRPr="003803A7">
        <w:rPr>
          <w:b w:val="0"/>
          <w:szCs w:val="24"/>
        </w:rPr>
        <w:t xml:space="preserve">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62735348"/>
      <w:r w:rsidRPr="003803A7">
        <w:t>Требование к поставляемой продукции</w:t>
      </w:r>
      <w:bookmarkEnd w:id="527"/>
      <w:bookmarkEnd w:id="528"/>
      <w:bookmarkEnd w:id="529"/>
      <w:bookmarkEnd w:id="530"/>
    </w:p>
    <w:p w:rsidR="002B5044" w:rsidRPr="003803A7" w:rsidRDefault="0021751A" w:rsidP="002B5044">
      <w:pPr>
        <w:pStyle w:val="3"/>
        <w:ind w:left="0" w:firstLine="851"/>
        <w:jc w:val="both"/>
        <w:rPr>
          <w:b w:val="0"/>
          <w:szCs w:val="24"/>
        </w:rPr>
      </w:pPr>
      <w:bookmarkStart w:id="531" w:name="_Toc439166313"/>
      <w:bookmarkStart w:id="532" w:name="_Toc439170661"/>
      <w:bookmarkStart w:id="533" w:name="_Toc439172763"/>
      <w:bookmarkStart w:id="534" w:name="_Toc439173207"/>
      <w:bookmarkStart w:id="535" w:name="_Toc439238201"/>
      <w:bookmarkStart w:id="536" w:name="_Toc439252753"/>
      <w:bookmarkStart w:id="537" w:name="_Toc439323611"/>
      <w:bookmarkStart w:id="538" w:name="_Toc439323727"/>
      <w:bookmarkStart w:id="539" w:name="_Toc440357125"/>
      <w:bookmarkStart w:id="540" w:name="_Toc440359680"/>
      <w:bookmarkStart w:id="541" w:name="_Toc440632144"/>
      <w:bookmarkStart w:id="542" w:name="_Toc440875965"/>
      <w:bookmarkStart w:id="543" w:name="_Toc441130993"/>
      <w:bookmarkStart w:id="544" w:name="_Toc447269808"/>
      <w:bookmarkStart w:id="545" w:name="_Ref194833053"/>
      <w:bookmarkStart w:id="546" w:name="_Ref223496951"/>
      <w:bookmarkStart w:id="547" w:name="_Ref223496970"/>
      <w:bookmarkStart w:id="548" w:name="_Toc462735349"/>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8"/>
    </w:p>
    <w:p w:rsidR="002B5044" w:rsidRPr="003776BB" w:rsidRDefault="002B5044" w:rsidP="002B5044">
      <w:pPr>
        <w:pStyle w:val="3"/>
        <w:ind w:left="0" w:firstLine="851"/>
        <w:jc w:val="both"/>
        <w:rPr>
          <w:b w:val="0"/>
          <w:szCs w:val="24"/>
        </w:rPr>
      </w:pPr>
      <w:bookmarkStart w:id="549" w:name="_Toc439166314"/>
      <w:bookmarkStart w:id="550" w:name="_Toc439170662"/>
      <w:bookmarkStart w:id="551" w:name="_Toc439172764"/>
      <w:bookmarkStart w:id="552" w:name="_Toc439173208"/>
      <w:bookmarkStart w:id="553" w:name="_Toc439238202"/>
      <w:bookmarkStart w:id="554" w:name="_Toc439252754"/>
      <w:bookmarkStart w:id="555" w:name="_Toc439323612"/>
      <w:bookmarkStart w:id="556" w:name="_Toc439323728"/>
      <w:bookmarkStart w:id="557" w:name="_Toc440357126"/>
      <w:bookmarkStart w:id="558" w:name="_Toc440359681"/>
      <w:bookmarkStart w:id="559" w:name="_Toc440632145"/>
      <w:bookmarkStart w:id="560" w:name="_Toc440875966"/>
      <w:bookmarkStart w:id="561" w:name="_Toc441130994"/>
      <w:bookmarkStart w:id="562" w:name="_Toc447269809"/>
      <w:bookmarkStart w:id="563" w:name="_Toc462735350"/>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rsidR="002B5044" w:rsidRPr="002B5044" w:rsidRDefault="002B5044" w:rsidP="0021751A">
      <w:pPr>
        <w:pStyle w:val="2"/>
        <w:ind w:left="1701" w:hanging="1134"/>
      </w:pPr>
      <w:bookmarkStart w:id="564" w:name="_Ref247513861"/>
      <w:bookmarkStart w:id="565" w:name="_Toc423421728"/>
      <w:bookmarkStart w:id="566" w:name="_Toc462735351"/>
      <w:r w:rsidRPr="002B5044">
        <w:t xml:space="preserve">Требование к </w:t>
      </w:r>
      <w:r w:rsidR="0021751A">
        <w:t>Участник</w:t>
      </w:r>
      <w:r w:rsidRPr="002B5044">
        <w:t>у</w:t>
      </w:r>
      <w:bookmarkEnd w:id="545"/>
      <w:bookmarkEnd w:id="546"/>
      <w:bookmarkEnd w:id="547"/>
      <w:r w:rsidRPr="002B5044">
        <w:t>.</w:t>
      </w:r>
      <w:bookmarkEnd w:id="564"/>
      <w:bookmarkEnd w:id="565"/>
      <w:bookmarkEnd w:id="566"/>
    </w:p>
    <w:p w:rsidR="002B5044" w:rsidRPr="002B5044" w:rsidRDefault="002B5044" w:rsidP="002B5044">
      <w:pPr>
        <w:pStyle w:val="3"/>
        <w:ind w:left="0" w:firstLine="851"/>
        <w:jc w:val="both"/>
        <w:rPr>
          <w:b w:val="0"/>
          <w:szCs w:val="24"/>
        </w:rPr>
      </w:pPr>
      <w:bookmarkStart w:id="567" w:name="_Toc439166317"/>
      <w:bookmarkStart w:id="568" w:name="_Toc439170665"/>
      <w:bookmarkStart w:id="569" w:name="_Toc439172767"/>
      <w:bookmarkStart w:id="570" w:name="_Toc439173211"/>
      <w:bookmarkStart w:id="571" w:name="_Toc439238205"/>
      <w:bookmarkStart w:id="572" w:name="_Toc439252756"/>
      <w:bookmarkStart w:id="573" w:name="_Toc439323614"/>
      <w:bookmarkStart w:id="574" w:name="_Toc439323730"/>
      <w:bookmarkStart w:id="575" w:name="_Ref440292618"/>
      <w:bookmarkStart w:id="576" w:name="_Toc440357128"/>
      <w:bookmarkStart w:id="577" w:name="_Toc440359683"/>
      <w:bookmarkStart w:id="578" w:name="_Toc440632147"/>
      <w:bookmarkStart w:id="579" w:name="_Toc440875968"/>
      <w:bookmarkStart w:id="580" w:name="_Toc441130996"/>
      <w:bookmarkStart w:id="581" w:name="_Toc447269811"/>
      <w:bookmarkStart w:id="582" w:name="_Toc462735352"/>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ED7074">
        <w:rPr>
          <w:b w:val="0"/>
          <w:szCs w:val="24"/>
        </w:rPr>
        <w:t>5.3</w:t>
      </w:r>
      <w:r w:rsidR="00763E64">
        <w:rPr>
          <w:b w:val="0"/>
          <w:szCs w:val="24"/>
        </w:rPr>
        <w:fldChar w:fldCharType="end"/>
      </w:r>
      <w:r w:rsidRPr="002B5044">
        <w:rPr>
          <w:b w:val="0"/>
          <w:szCs w:val="24"/>
        </w:rPr>
        <w:t>).</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rsidR="002B5044" w:rsidRDefault="002B5044" w:rsidP="002B5044">
      <w:pPr>
        <w:pStyle w:val="3"/>
        <w:ind w:left="0" w:firstLine="851"/>
        <w:jc w:val="both"/>
        <w:rPr>
          <w:b w:val="0"/>
          <w:szCs w:val="24"/>
        </w:rPr>
      </w:pPr>
      <w:bookmarkStart w:id="583" w:name="_Toc439166318"/>
      <w:bookmarkStart w:id="584" w:name="_Toc439170666"/>
      <w:bookmarkStart w:id="585" w:name="_Toc439172768"/>
      <w:bookmarkStart w:id="586" w:name="_Toc439173212"/>
      <w:bookmarkStart w:id="587" w:name="_Toc439238206"/>
      <w:bookmarkStart w:id="588" w:name="_Toc439252757"/>
      <w:bookmarkStart w:id="589" w:name="_Toc439323615"/>
      <w:bookmarkStart w:id="590" w:name="_Toc439323731"/>
      <w:bookmarkStart w:id="591" w:name="_Toc440357129"/>
      <w:bookmarkStart w:id="592" w:name="_Toc440359684"/>
      <w:bookmarkStart w:id="593" w:name="_Toc440632148"/>
      <w:bookmarkStart w:id="594" w:name="_Toc440875969"/>
      <w:bookmarkStart w:id="595" w:name="_Toc441130997"/>
      <w:bookmarkStart w:id="596" w:name="_Toc447269812"/>
      <w:bookmarkStart w:id="597" w:name="_Toc462735353"/>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ED7074">
        <w:rPr>
          <w:b w:val="0"/>
          <w:szCs w:val="24"/>
        </w:rPr>
        <w:t>5.3</w:t>
      </w:r>
      <w:r w:rsidR="00763E64">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861C08" w:rsidRPr="00DB2337" w:rsidRDefault="00861C08" w:rsidP="00861C08">
      <w:pPr>
        <w:pStyle w:val="3"/>
        <w:ind w:left="0" w:firstLine="851"/>
        <w:jc w:val="both"/>
        <w:rPr>
          <w:b w:val="0"/>
          <w:szCs w:val="24"/>
        </w:rPr>
      </w:pPr>
      <w:bookmarkStart w:id="598" w:name="_Toc462735354"/>
      <w:r>
        <w:rPr>
          <w:b w:val="0"/>
          <w:szCs w:val="24"/>
        </w:rPr>
        <w:t xml:space="preserve">В </w:t>
      </w:r>
      <w:proofErr w:type="gramStart"/>
      <w:r>
        <w:rPr>
          <w:b w:val="0"/>
          <w:szCs w:val="24"/>
        </w:rPr>
        <w:t>составе</w:t>
      </w:r>
      <w:proofErr w:type="gramEnd"/>
      <w:r>
        <w:rPr>
          <w:b w:val="0"/>
          <w:szCs w:val="24"/>
        </w:rPr>
        <w:t xml:space="preserve"> своей З</w:t>
      </w:r>
      <w:r w:rsidRPr="00660097">
        <w:rPr>
          <w:b w:val="0"/>
          <w:szCs w:val="24"/>
        </w:rPr>
        <w:t>аявки Участник должен предоставить по одному образцу  предлагаемой к поставке продукции по адресу, приведенному в Приложении №</w:t>
      </w:r>
      <w:r>
        <w:rPr>
          <w:b w:val="0"/>
          <w:szCs w:val="24"/>
        </w:rPr>
        <w:t>4</w:t>
      </w:r>
      <w:r w:rsidRPr="00660097">
        <w:rPr>
          <w:b w:val="0"/>
          <w:szCs w:val="24"/>
        </w:rPr>
        <w:t xml:space="preserve"> к закупочной документации. По факту предоставления образцов оформляется Акт приёма-передачи образцов, согласно форме, приведённой в Приложении №</w:t>
      </w:r>
      <w:r>
        <w:rPr>
          <w:b w:val="0"/>
          <w:szCs w:val="24"/>
        </w:rPr>
        <w:t>4</w:t>
      </w:r>
      <w:r w:rsidRPr="00660097">
        <w:rPr>
          <w:b w:val="0"/>
          <w:szCs w:val="24"/>
        </w:rPr>
        <w:t xml:space="preserve"> к закупочной документации, который Участник прилагает к своей </w:t>
      </w:r>
      <w:r>
        <w:rPr>
          <w:b w:val="0"/>
          <w:szCs w:val="24"/>
        </w:rPr>
        <w:t>З</w:t>
      </w:r>
      <w:r w:rsidRPr="00660097">
        <w:rPr>
          <w:b w:val="0"/>
          <w:szCs w:val="24"/>
        </w:rPr>
        <w:t>аявке. Не предоставле</w:t>
      </w:r>
      <w:r>
        <w:rPr>
          <w:b w:val="0"/>
          <w:szCs w:val="24"/>
        </w:rPr>
        <w:t>ние Участником в составе своей З</w:t>
      </w:r>
      <w:r w:rsidRPr="00660097">
        <w:rPr>
          <w:b w:val="0"/>
          <w:szCs w:val="24"/>
        </w:rPr>
        <w:t xml:space="preserve">аявки Акта приёма-передачи образцов предлагаемой к поставке продукции, заверенного подписью представителя ПАО «МРСК Центра», является основанием для ее отклонения. После завершения </w:t>
      </w:r>
      <w:r>
        <w:rPr>
          <w:b w:val="0"/>
          <w:szCs w:val="24"/>
        </w:rPr>
        <w:t>запроса предложений</w:t>
      </w:r>
      <w:r w:rsidRPr="00660097">
        <w:rPr>
          <w:b w:val="0"/>
          <w:szCs w:val="24"/>
        </w:rPr>
        <w:t xml:space="preserve"> Участники, не признанные победителями по данному </w:t>
      </w:r>
      <w:r>
        <w:rPr>
          <w:b w:val="0"/>
          <w:szCs w:val="24"/>
        </w:rPr>
        <w:t>запросу предложений</w:t>
      </w:r>
      <w:r w:rsidRPr="00660097">
        <w:rPr>
          <w:b w:val="0"/>
          <w:szCs w:val="24"/>
        </w:rPr>
        <w:t xml:space="preserve">, ОБЯЗАНЫ забрать свои образцы продукции в течение 1 месяца со дня объявления результатов </w:t>
      </w:r>
      <w:r>
        <w:rPr>
          <w:b w:val="0"/>
          <w:szCs w:val="24"/>
        </w:rPr>
        <w:t>по запросу предложений</w:t>
      </w:r>
      <w:r w:rsidRPr="00660097">
        <w:rPr>
          <w:b w:val="0"/>
          <w:szCs w:val="24"/>
        </w:rPr>
        <w:t xml:space="preserve">, в противном случае она будет утилизирована или использована по усмотрению заказчика без права возмещения стоимости продукции Участнику. Образцы </w:t>
      </w:r>
      <w:r w:rsidRPr="00DB2337">
        <w:rPr>
          <w:b w:val="0"/>
          <w:szCs w:val="24"/>
        </w:rPr>
        <w:t>Участника, признанного Победителем в данном запросе предложений, остаются в качестве эталонных и могут быть возвращены после исполнения обязательств по Договору.</w:t>
      </w:r>
      <w:bookmarkEnd w:id="598"/>
    </w:p>
    <w:p w:rsidR="00861C08" w:rsidRPr="00277B63" w:rsidRDefault="00861C08" w:rsidP="00861C08">
      <w:pPr>
        <w:pStyle w:val="3"/>
        <w:ind w:left="0" w:firstLine="851"/>
        <w:jc w:val="both"/>
        <w:rPr>
          <w:szCs w:val="24"/>
        </w:rPr>
      </w:pPr>
      <w:bookmarkStart w:id="599" w:name="_Toc462735355"/>
      <w:r w:rsidRPr="00277B63">
        <w:rPr>
          <w:b w:val="0"/>
          <w:szCs w:val="24"/>
        </w:rPr>
        <w:t xml:space="preserve">Участник должен предоставить по одному образцу предлагаемой </w:t>
      </w:r>
      <w:r w:rsidR="00277B63">
        <w:rPr>
          <w:b w:val="0"/>
          <w:szCs w:val="24"/>
        </w:rPr>
        <w:t xml:space="preserve">к поставке продукции до </w:t>
      </w:r>
      <w:r w:rsidR="00277B63" w:rsidRPr="00277B63">
        <w:rPr>
          <w:szCs w:val="24"/>
        </w:rPr>
        <w:t>12:00 05.10</w:t>
      </w:r>
      <w:r w:rsidRPr="00277B63">
        <w:rPr>
          <w:szCs w:val="24"/>
        </w:rPr>
        <w:t>.2016 г.</w:t>
      </w:r>
      <w:bookmarkEnd w:id="599"/>
    </w:p>
    <w:p w:rsidR="00861C08" w:rsidRPr="00277B63" w:rsidRDefault="00861C08" w:rsidP="00861C08">
      <w:pPr>
        <w:pStyle w:val="3"/>
        <w:ind w:left="0" w:firstLine="851"/>
        <w:jc w:val="both"/>
        <w:rPr>
          <w:b w:val="0"/>
          <w:szCs w:val="24"/>
        </w:rPr>
      </w:pPr>
      <w:bookmarkStart w:id="600" w:name="_Toc462735356"/>
      <w:r w:rsidRPr="00277B63">
        <w:rPr>
          <w:b w:val="0"/>
          <w:szCs w:val="24"/>
        </w:rPr>
        <w:t>В случае не предоставления образцов, частичного предоставления или предостав</w:t>
      </w:r>
      <w:r w:rsidR="00277B63">
        <w:rPr>
          <w:b w:val="0"/>
          <w:szCs w:val="24"/>
        </w:rPr>
        <w:t xml:space="preserve">ления их </w:t>
      </w:r>
      <w:proofErr w:type="gramStart"/>
      <w:r w:rsidR="00277B63">
        <w:rPr>
          <w:b w:val="0"/>
          <w:szCs w:val="24"/>
        </w:rPr>
        <w:t>позднее</w:t>
      </w:r>
      <w:proofErr w:type="gramEnd"/>
      <w:r w:rsidR="00277B63">
        <w:rPr>
          <w:b w:val="0"/>
          <w:szCs w:val="24"/>
        </w:rPr>
        <w:t xml:space="preserve"> чем до </w:t>
      </w:r>
      <w:r w:rsidR="00277B63" w:rsidRPr="00277B63">
        <w:rPr>
          <w:szCs w:val="24"/>
        </w:rPr>
        <w:t>12:00 05.10</w:t>
      </w:r>
      <w:r w:rsidRPr="00277B63">
        <w:rPr>
          <w:szCs w:val="24"/>
        </w:rPr>
        <w:t>.2016 г</w:t>
      </w:r>
      <w:r w:rsidRPr="00277B63">
        <w:rPr>
          <w:b w:val="0"/>
          <w:szCs w:val="24"/>
        </w:rPr>
        <w:t>. заявка Участника будет отклонена.</w:t>
      </w:r>
      <w:bookmarkEnd w:id="600"/>
    </w:p>
    <w:p w:rsidR="00861C08" w:rsidRPr="00861C08" w:rsidRDefault="00861C08" w:rsidP="00861C08"/>
    <w:p w:rsidR="00464832" w:rsidRPr="0011726E" w:rsidRDefault="00464832" w:rsidP="00464832">
      <w:pPr>
        <w:pStyle w:val="2"/>
        <w:ind w:left="1701" w:hanging="1134"/>
      </w:pPr>
      <w:bookmarkStart w:id="601" w:name="_Toc248219573"/>
      <w:bookmarkStart w:id="602" w:name="_Toc256099315"/>
      <w:bookmarkStart w:id="603" w:name="_Toc423421664"/>
      <w:bookmarkStart w:id="604" w:name="_Toc462735357"/>
      <w:bookmarkEnd w:id="477"/>
      <w:bookmarkEnd w:id="478"/>
      <w:r w:rsidRPr="0011726E">
        <w:lastRenderedPageBreak/>
        <w:t>Иные требования</w:t>
      </w:r>
      <w:bookmarkEnd w:id="601"/>
      <w:bookmarkEnd w:id="602"/>
      <w:bookmarkEnd w:id="603"/>
      <w:bookmarkEnd w:id="604"/>
    </w:p>
    <w:p w:rsidR="0011726E" w:rsidRPr="00F02992" w:rsidRDefault="0011726E" w:rsidP="0011726E">
      <w:pPr>
        <w:pStyle w:val="3"/>
        <w:ind w:left="0" w:firstLine="851"/>
        <w:jc w:val="both"/>
        <w:rPr>
          <w:b w:val="0"/>
          <w:szCs w:val="24"/>
        </w:rPr>
      </w:pPr>
      <w:bookmarkStart w:id="605" w:name="_Toc447269814"/>
      <w:bookmarkStart w:id="606" w:name="_Toc462735358"/>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bookmarkEnd w:id="606"/>
    </w:p>
    <w:p w:rsidR="002B5044" w:rsidRPr="00F02992" w:rsidRDefault="00464832" w:rsidP="00464832">
      <w:pPr>
        <w:pStyle w:val="3"/>
        <w:ind w:left="0" w:firstLine="851"/>
        <w:jc w:val="both"/>
        <w:rPr>
          <w:b w:val="0"/>
          <w:szCs w:val="24"/>
        </w:rPr>
      </w:pPr>
      <w:bookmarkStart w:id="607" w:name="_Toc462735359"/>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605"/>
      <w:bookmarkEnd w:id="607"/>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608" w:name="_Ref440270602"/>
      <w:bookmarkStart w:id="609" w:name="_Toc462735360"/>
      <w:bookmarkEnd w:id="0"/>
      <w:bookmarkEnd w:id="452"/>
      <w:r w:rsidRPr="00E71A48">
        <w:rPr>
          <w:szCs w:val="24"/>
        </w:rPr>
        <w:lastRenderedPageBreak/>
        <w:t>Образцы основных форм документов, включаемых в Заявку</w:t>
      </w:r>
      <w:bookmarkEnd w:id="608"/>
      <w:bookmarkEnd w:id="609"/>
      <w:r w:rsidRPr="00E71A48">
        <w:rPr>
          <w:szCs w:val="24"/>
        </w:rPr>
        <w:t xml:space="preserve"> </w:t>
      </w:r>
    </w:p>
    <w:p w:rsidR="004F4D80" w:rsidRPr="00F647F7" w:rsidRDefault="004F4D80" w:rsidP="004F4D80">
      <w:pPr>
        <w:pStyle w:val="2"/>
      </w:pPr>
      <w:bookmarkStart w:id="610" w:name="_Ref55336310"/>
      <w:bookmarkStart w:id="611" w:name="_Toc57314672"/>
      <w:bookmarkStart w:id="612" w:name="_Toc69728986"/>
      <w:bookmarkStart w:id="613" w:name="_Toc98253919"/>
      <w:bookmarkStart w:id="614" w:name="_Toc165173847"/>
      <w:bookmarkStart w:id="615" w:name="_Toc423423667"/>
      <w:bookmarkStart w:id="616" w:name="_Toc462735361"/>
      <w:r w:rsidRPr="00F647F7">
        <w:t xml:space="preserve">Письмо о подаче оферты </w:t>
      </w:r>
      <w:bookmarkStart w:id="617" w:name="_Ref22846535"/>
      <w:r w:rsidRPr="00F647F7">
        <w:t>(</w:t>
      </w:r>
      <w:bookmarkEnd w:id="617"/>
      <w:r w:rsidRPr="00F647F7">
        <w:t xml:space="preserve">форма </w:t>
      </w:r>
      <w:r w:rsidRPr="00F647F7">
        <w:rPr>
          <w:noProof/>
        </w:rPr>
        <w:t>1</w:t>
      </w:r>
      <w:r w:rsidRPr="00F647F7">
        <w:t>)</w:t>
      </w:r>
      <w:bookmarkEnd w:id="610"/>
      <w:bookmarkEnd w:id="611"/>
      <w:bookmarkEnd w:id="612"/>
      <w:bookmarkEnd w:id="613"/>
      <w:bookmarkEnd w:id="614"/>
      <w:bookmarkEnd w:id="615"/>
      <w:bookmarkEnd w:id="616"/>
    </w:p>
    <w:p w:rsidR="004F4D80" w:rsidRPr="00C236C0" w:rsidRDefault="004F4D80" w:rsidP="004F4D80">
      <w:pPr>
        <w:pStyle w:val="3"/>
        <w:rPr>
          <w:szCs w:val="24"/>
        </w:rPr>
      </w:pPr>
      <w:bookmarkStart w:id="618" w:name="_Toc98253920"/>
      <w:bookmarkStart w:id="619" w:name="_Toc157248174"/>
      <w:bookmarkStart w:id="620" w:name="_Toc157496543"/>
      <w:bookmarkStart w:id="621" w:name="_Toc158206082"/>
      <w:bookmarkStart w:id="622" w:name="_Toc164057767"/>
      <w:bookmarkStart w:id="623" w:name="_Toc164137117"/>
      <w:bookmarkStart w:id="624" w:name="_Toc164161277"/>
      <w:bookmarkStart w:id="625" w:name="_Toc165173848"/>
      <w:bookmarkStart w:id="626" w:name="_Toc439170673"/>
      <w:bookmarkStart w:id="627" w:name="_Toc439172775"/>
      <w:bookmarkStart w:id="628" w:name="_Toc439173219"/>
      <w:bookmarkStart w:id="629" w:name="_Toc439238213"/>
      <w:bookmarkStart w:id="630" w:name="_Toc440357133"/>
      <w:bookmarkStart w:id="631" w:name="_Toc440359688"/>
      <w:bookmarkStart w:id="632" w:name="_Toc447269817"/>
      <w:bookmarkStart w:id="633" w:name="_Toc462735362"/>
      <w:r w:rsidRPr="00C236C0">
        <w:rPr>
          <w:szCs w:val="24"/>
        </w:rPr>
        <w:t>Форма письма о подаче оферты</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34"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D35501">
      <w:pPr>
        <w:widowControl w:val="0"/>
        <w:numPr>
          <w:ilvl w:val="0"/>
          <w:numId w:val="77"/>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D35501">
      <w:pPr>
        <w:widowControl w:val="0"/>
        <w:numPr>
          <w:ilvl w:val="0"/>
          <w:numId w:val="77"/>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D35501">
      <w:pPr>
        <w:widowControl w:val="0"/>
        <w:numPr>
          <w:ilvl w:val="0"/>
          <w:numId w:val="77"/>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D35501">
      <w:pPr>
        <w:widowControl w:val="0"/>
        <w:numPr>
          <w:ilvl w:val="0"/>
          <w:numId w:val="78"/>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D35501">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D35501">
      <w:pPr>
        <w:widowControl w:val="0"/>
        <w:numPr>
          <w:ilvl w:val="0"/>
          <w:numId w:val="78"/>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D35501">
      <w:pPr>
        <w:widowControl w:val="0"/>
        <w:numPr>
          <w:ilvl w:val="0"/>
          <w:numId w:val="78"/>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D35501">
      <w:pPr>
        <w:widowControl w:val="0"/>
        <w:numPr>
          <w:ilvl w:val="0"/>
          <w:numId w:val="78"/>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D35501">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D35501">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D35501">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D35501">
      <w:pPr>
        <w:widowControl w:val="0"/>
        <w:numPr>
          <w:ilvl w:val="0"/>
          <w:numId w:val="7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D35501">
      <w:pPr>
        <w:widowControl w:val="0"/>
        <w:numPr>
          <w:ilvl w:val="0"/>
          <w:numId w:val="7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35" w:name="_Toc98253921"/>
      <w:bookmarkStart w:id="636" w:name="_Toc157248175"/>
      <w:bookmarkStart w:id="637" w:name="_Toc157496544"/>
      <w:bookmarkStart w:id="638" w:name="_Toc158206083"/>
      <w:bookmarkStart w:id="639" w:name="_Toc164057768"/>
      <w:bookmarkStart w:id="640" w:name="_Toc164137118"/>
      <w:bookmarkStart w:id="641" w:name="_Toc164161278"/>
      <w:bookmarkStart w:id="642" w:name="_Toc165173849"/>
      <w:r>
        <w:rPr>
          <w:b/>
          <w:szCs w:val="24"/>
        </w:rPr>
        <w:br w:type="page"/>
      </w:r>
    </w:p>
    <w:p w:rsidR="004F4D80" w:rsidRPr="00C236C0" w:rsidRDefault="004F4D80" w:rsidP="004F4D80">
      <w:pPr>
        <w:pStyle w:val="3"/>
        <w:rPr>
          <w:szCs w:val="24"/>
        </w:rPr>
      </w:pPr>
      <w:bookmarkStart w:id="643" w:name="_Toc439170674"/>
      <w:bookmarkStart w:id="644" w:name="_Toc439172776"/>
      <w:bookmarkStart w:id="645" w:name="_Toc439173220"/>
      <w:bookmarkStart w:id="646" w:name="_Toc439238214"/>
      <w:bookmarkStart w:id="647" w:name="_Toc439252762"/>
      <w:bookmarkStart w:id="648" w:name="_Toc439323736"/>
      <w:bookmarkStart w:id="649" w:name="_Toc440357134"/>
      <w:bookmarkStart w:id="650" w:name="_Toc440359689"/>
      <w:bookmarkStart w:id="651" w:name="_Toc440632153"/>
      <w:bookmarkStart w:id="652" w:name="_Toc440875973"/>
      <w:bookmarkStart w:id="653" w:name="_Toc441131001"/>
      <w:bookmarkStart w:id="654" w:name="_Toc447269818"/>
      <w:bookmarkStart w:id="655" w:name="_Toc462735363"/>
      <w:r w:rsidRPr="00C236C0">
        <w:rPr>
          <w:szCs w:val="24"/>
        </w:rPr>
        <w:lastRenderedPageBreak/>
        <w:t>Инструкции по заполнению</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63E64">
        <w:rPr>
          <w:sz w:val="24"/>
          <w:szCs w:val="24"/>
        </w:rPr>
        <w:fldChar w:fldCharType="begin"/>
      </w:r>
      <w:r w:rsidR="009C271D">
        <w:rPr>
          <w:sz w:val="24"/>
          <w:szCs w:val="24"/>
        </w:rPr>
        <w:instrText xml:space="preserve"> REF _Ref306008743 \r \h </w:instrText>
      </w:r>
      <w:r w:rsidR="00763E64">
        <w:rPr>
          <w:sz w:val="24"/>
          <w:szCs w:val="24"/>
        </w:rPr>
      </w:r>
      <w:r w:rsidR="00763E64">
        <w:rPr>
          <w:sz w:val="24"/>
          <w:szCs w:val="24"/>
        </w:rPr>
        <w:fldChar w:fldCharType="separate"/>
      </w:r>
      <w:r w:rsidR="00ED7074">
        <w:rPr>
          <w:sz w:val="24"/>
          <w:szCs w:val="24"/>
        </w:rPr>
        <w:t>3.3.4</w:t>
      </w:r>
      <w:r w:rsidR="00763E64">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63E64">
        <w:rPr>
          <w:sz w:val="24"/>
          <w:szCs w:val="24"/>
        </w:rPr>
        <w:fldChar w:fldCharType="begin"/>
      </w:r>
      <w:r w:rsidR="00D56F8C">
        <w:rPr>
          <w:sz w:val="24"/>
          <w:szCs w:val="24"/>
        </w:rPr>
        <w:instrText xml:space="preserve"> REF _Ref55279015 \r \h </w:instrText>
      </w:r>
      <w:r w:rsidR="00763E64">
        <w:rPr>
          <w:sz w:val="24"/>
          <w:szCs w:val="24"/>
        </w:rPr>
      </w:r>
      <w:r w:rsidR="00763E64">
        <w:rPr>
          <w:sz w:val="24"/>
          <w:szCs w:val="24"/>
        </w:rPr>
        <w:fldChar w:fldCharType="separate"/>
      </w:r>
      <w:r w:rsidR="00ED7074">
        <w:rPr>
          <w:sz w:val="24"/>
          <w:szCs w:val="24"/>
        </w:rPr>
        <w:t>3.3.1.6</w:t>
      </w:r>
      <w:r w:rsidR="00763E64">
        <w:rPr>
          <w:sz w:val="24"/>
          <w:szCs w:val="24"/>
        </w:rPr>
        <w:fldChar w:fldCharType="end"/>
      </w:r>
      <w:r w:rsidRPr="00492C8B">
        <w:rPr>
          <w:sz w:val="24"/>
          <w:szCs w:val="24"/>
        </w:rPr>
        <w:t xml:space="preserve"> и </w:t>
      </w:r>
      <w:r w:rsidR="00763E64">
        <w:rPr>
          <w:sz w:val="24"/>
          <w:szCs w:val="24"/>
        </w:rPr>
        <w:fldChar w:fldCharType="begin"/>
      </w:r>
      <w:r w:rsidR="00D56F8C">
        <w:rPr>
          <w:sz w:val="24"/>
          <w:szCs w:val="24"/>
        </w:rPr>
        <w:instrText xml:space="preserve"> REF _Ref195087786 \r \h </w:instrText>
      </w:r>
      <w:r w:rsidR="00763E64">
        <w:rPr>
          <w:sz w:val="24"/>
          <w:szCs w:val="24"/>
        </w:rPr>
      </w:r>
      <w:r w:rsidR="00763E64">
        <w:rPr>
          <w:sz w:val="24"/>
          <w:szCs w:val="24"/>
        </w:rPr>
        <w:fldChar w:fldCharType="separate"/>
      </w:r>
      <w:r w:rsidR="00ED7074">
        <w:rPr>
          <w:sz w:val="24"/>
          <w:szCs w:val="24"/>
        </w:rPr>
        <w:t>3.3.1.7</w:t>
      </w:r>
      <w:r w:rsidR="00763E64">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56" w:name="_Ref55335821"/>
      <w:bookmarkStart w:id="657" w:name="_Ref55336345"/>
      <w:bookmarkStart w:id="658" w:name="_Toc57314674"/>
      <w:bookmarkStart w:id="659" w:name="_Toc69728988"/>
      <w:bookmarkStart w:id="660" w:name="_Toc98253922"/>
      <w:bookmarkStart w:id="661" w:name="_Toc165173850"/>
      <w:r>
        <w:br w:type="page"/>
      </w:r>
    </w:p>
    <w:p w:rsidR="00920CB0" w:rsidRDefault="00920CB0" w:rsidP="00920CB0">
      <w:pPr>
        <w:pStyle w:val="3"/>
        <w:rPr>
          <w:szCs w:val="24"/>
        </w:rPr>
      </w:pPr>
      <w:bookmarkStart w:id="662" w:name="_Ref440271964"/>
      <w:bookmarkStart w:id="663" w:name="_Toc440357135"/>
      <w:bookmarkStart w:id="664" w:name="_Toc440359690"/>
      <w:bookmarkStart w:id="665" w:name="_Toc462735364"/>
      <w:r>
        <w:rPr>
          <w:szCs w:val="24"/>
        </w:rPr>
        <w:lastRenderedPageBreak/>
        <w:t>Антикоррупционные обязательства (Форма 1.1).</w:t>
      </w:r>
      <w:bookmarkEnd w:id="662"/>
      <w:bookmarkEnd w:id="663"/>
      <w:bookmarkEnd w:id="664"/>
      <w:bookmarkEnd w:id="665"/>
    </w:p>
    <w:p w:rsidR="00920CB0" w:rsidRPr="00920CB0" w:rsidRDefault="00920CB0" w:rsidP="00D35501">
      <w:pPr>
        <w:pStyle w:val="3"/>
        <w:numPr>
          <w:ilvl w:val="3"/>
          <w:numId w:val="75"/>
        </w:numPr>
        <w:rPr>
          <w:b w:val="0"/>
          <w:szCs w:val="24"/>
        </w:rPr>
      </w:pPr>
      <w:bookmarkStart w:id="666" w:name="_Toc439238216"/>
      <w:bookmarkStart w:id="667" w:name="_Toc439252764"/>
      <w:bookmarkStart w:id="668" w:name="_Toc439323738"/>
      <w:bookmarkStart w:id="669" w:name="_Toc440357136"/>
      <w:bookmarkStart w:id="670" w:name="_Toc440359691"/>
      <w:bookmarkStart w:id="671" w:name="_Toc440632155"/>
      <w:bookmarkStart w:id="672" w:name="_Toc440875975"/>
      <w:bookmarkStart w:id="673" w:name="_Toc441131003"/>
      <w:bookmarkStart w:id="674" w:name="_Toc447269820"/>
      <w:bookmarkStart w:id="675" w:name="_Toc462735365"/>
      <w:r w:rsidRPr="00920CB0">
        <w:rPr>
          <w:b w:val="0"/>
          <w:szCs w:val="24"/>
        </w:rPr>
        <w:t xml:space="preserve">Форма </w:t>
      </w:r>
      <w:r>
        <w:rPr>
          <w:b w:val="0"/>
          <w:szCs w:val="24"/>
        </w:rPr>
        <w:t>Антикоррупционных обязательств</w:t>
      </w:r>
      <w:bookmarkEnd w:id="666"/>
      <w:bookmarkEnd w:id="667"/>
      <w:bookmarkEnd w:id="668"/>
      <w:bookmarkEnd w:id="669"/>
      <w:bookmarkEnd w:id="670"/>
      <w:bookmarkEnd w:id="671"/>
      <w:bookmarkEnd w:id="672"/>
      <w:bookmarkEnd w:id="673"/>
      <w:bookmarkEnd w:id="674"/>
      <w:bookmarkEnd w:id="67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D35501">
      <w:pPr>
        <w:numPr>
          <w:ilvl w:val="0"/>
          <w:numId w:val="70"/>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D35501">
      <w:pPr>
        <w:widowControl w:val="0"/>
        <w:numPr>
          <w:ilvl w:val="1"/>
          <w:numId w:val="74"/>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D35501">
      <w:pPr>
        <w:numPr>
          <w:ilvl w:val="0"/>
          <w:numId w:val="70"/>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D35501">
      <w:pPr>
        <w:numPr>
          <w:ilvl w:val="0"/>
          <w:numId w:val="73"/>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D35501">
      <w:pPr>
        <w:numPr>
          <w:ilvl w:val="0"/>
          <w:numId w:val="73"/>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D35501">
      <w:pPr>
        <w:numPr>
          <w:ilvl w:val="0"/>
          <w:numId w:val="71"/>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D35501">
      <w:pPr>
        <w:numPr>
          <w:ilvl w:val="0"/>
          <w:numId w:val="71"/>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D35501">
      <w:pPr>
        <w:numPr>
          <w:ilvl w:val="0"/>
          <w:numId w:val="71"/>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D35501">
      <w:pPr>
        <w:numPr>
          <w:ilvl w:val="0"/>
          <w:numId w:val="71"/>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D35501">
      <w:pPr>
        <w:numPr>
          <w:ilvl w:val="0"/>
          <w:numId w:val="71"/>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D35501">
      <w:pPr>
        <w:numPr>
          <w:ilvl w:val="1"/>
          <w:numId w:val="72"/>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D35501">
      <w:pPr>
        <w:numPr>
          <w:ilvl w:val="1"/>
          <w:numId w:val="72"/>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D35501">
      <w:pPr>
        <w:numPr>
          <w:ilvl w:val="0"/>
          <w:numId w:val="71"/>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D35501">
      <w:pPr>
        <w:numPr>
          <w:ilvl w:val="0"/>
          <w:numId w:val="71"/>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D35501">
      <w:pPr>
        <w:numPr>
          <w:ilvl w:val="0"/>
          <w:numId w:val="71"/>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D35501">
      <w:pPr>
        <w:numPr>
          <w:ilvl w:val="0"/>
          <w:numId w:val="71"/>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D35501">
      <w:pPr>
        <w:numPr>
          <w:ilvl w:val="0"/>
          <w:numId w:val="72"/>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 xml:space="preserve">форме. В </w:t>
      </w:r>
      <w:proofErr w:type="gramStart"/>
      <w:r w:rsidRPr="00673FC7">
        <w:rPr>
          <w:color w:val="000000"/>
        </w:rPr>
        <w:t>таком</w:t>
      </w:r>
      <w:proofErr w:type="gramEnd"/>
      <w:r w:rsidRPr="00673FC7">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D35501">
      <w:pPr>
        <w:numPr>
          <w:ilvl w:val="0"/>
          <w:numId w:val="72"/>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D35501">
      <w:pPr>
        <w:numPr>
          <w:ilvl w:val="0"/>
          <w:numId w:val="72"/>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76" w:name="_Toc423423668"/>
      <w:bookmarkStart w:id="677" w:name="_Ref440271072"/>
      <w:bookmarkStart w:id="678" w:name="_Ref440273986"/>
      <w:bookmarkStart w:id="679" w:name="_Ref440274337"/>
      <w:bookmarkStart w:id="680" w:name="_Ref440274913"/>
      <w:bookmarkStart w:id="681" w:name="_Ref440284918"/>
      <w:bookmarkStart w:id="682" w:name="_Toc462735366"/>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56"/>
      <w:bookmarkEnd w:id="657"/>
      <w:bookmarkEnd w:id="658"/>
      <w:bookmarkEnd w:id="659"/>
      <w:bookmarkEnd w:id="660"/>
      <w:bookmarkEnd w:id="661"/>
      <w:bookmarkEnd w:id="676"/>
      <w:bookmarkEnd w:id="677"/>
      <w:bookmarkEnd w:id="678"/>
      <w:bookmarkEnd w:id="679"/>
      <w:bookmarkEnd w:id="680"/>
      <w:bookmarkEnd w:id="681"/>
      <w:bookmarkEnd w:id="6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83" w:name="_Toc98253923"/>
      <w:bookmarkStart w:id="684" w:name="_Toc157248177"/>
      <w:bookmarkStart w:id="685" w:name="_Toc157496546"/>
      <w:bookmarkStart w:id="686" w:name="_Toc158206085"/>
      <w:bookmarkStart w:id="687" w:name="_Toc164057770"/>
      <w:bookmarkStart w:id="688" w:name="_Toc164137120"/>
      <w:bookmarkStart w:id="689" w:name="_Toc164161280"/>
      <w:bookmarkStart w:id="690" w:name="_Toc165173851"/>
      <w:bookmarkStart w:id="691" w:name="_Ref264038986"/>
      <w:bookmarkStart w:id="692" w:name="_Ref264359294"/>
      <w:bookmarkStart w:id="693" w:name="_Toc439170676"/>
      <w:bookmarkStart w:id="694" w:name="_Toc439172778"/>
      <w:bookmarkStart w:id="695" w:name="_Toc439173222"/>
      <w:bookmarkStart w:id="696" w:name="_Toc439238218"/>
      <w:bookmarkStart w:id="697" w:name="_Toc439252766"/>
      <w:bookmarkStart w:id="698" w:name="_Toc439323740"/>
      <w:bookmarkStart w:id="699" w:name="_Toc440357138"/>
      <w:bookmarkStart w:id="700" w:name="_Toc440359693"/>
      <w:bookmarkStart w:id="701" w:name="_Toc440632157"/>
      <w:bookmarkStart w:id="702" w:name="_Toc440875977"/>
      <w:bookmarkStart w:id="703" w:name="_Toc441131005"/>
      <w:bookmarkStart w:id="704" w:name="_Toc447269822"/>
      <w:bookmarkStart w:id="705" w:name="_Toc462735367"/>
      <w:r w:rsidRPr="00C236C0">
        <w:rPr>
          <w:szCs w:val="24"/>
        </w:rPr>
        <w:t xml:space="preserve">Форма </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r w:rsidR="00492C8B">
        <w:rPr>
          <w:szCs w:val="24"/>
        </w:rPr>
        <w:t>Сводной таблицы стоимости</w:t>
      </w:r>
      <w:bookmarkEnd w:id="697"/>
      <w:bookmarkEnd w:id="698"/>
      <w:bookmarkEnd w:id="699"/>
      <w:bookmarkEnd w:id="700"/>
      <w:bookmarkEnd w:id="701"/>
      <w:bookmarkEnd w:id="702"/>
      <w:r w:rsidR="00F04258" w:rsidRPr="00F04258">
        <w:rPr>
          <w:bCs w:val="0"/>
          <w:szCs w:val="24"/>
        </w:rPr>
        <w:t xml:space="preserve"> </w:t>
      </w:r>
      <w:r w:rsidR="00F04258" w:rsidRPr="009A70A4">
        <w:rPr>
          <w:bCs w:val="0"/>
          <w:szCs w:val="24"/>
        </w:rPr>
        <w:t>поставок</w:t>
      </w:r>
      <w:bookmarkEnd w:id="703"/>
      <w:bookmarkEnd w:id="704"/>
      <w:bookmarkEnd w:id="7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35501">
            <w:pPr>
              <w:numPr>
                <w:ilvl w:val="0"/>
                <w:numId w:val="67"/>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D35501">
            <w:pPr>
              <w:numPr>
                <w:ilvl w:val="0"/>
                <w:numId w:val="67"/>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706" w:name="_Toc176765534"/>
      <w:bookmarkStart w:id="707" w:name="_Toc198979983"/>
      <w:bookmarkStart w:id="708" w:name="_Toc217466315"/>
      <w:bookmarkStart w:id="709" w:name="_Toc217702856"/>
      <w:bookmarkStart w:id="710" w:name="_Toc233601974"/>
      <w:bookmarkStart w:id="711" w:name="_Toc263343460"/>
      <w:r w:rsidRPr="00F647F7">
        <w:rPr>
          <w:b w:val="0"/>
          <w:szCs w:val="24"/>
        </w:rPr>
        <w:br w:type="page"/>
      </w:r>
      <w:bookmarkStart w:id="712" w:name="_Toc439170677"/>
      <w:bookmarkStart w:id="713" w:name="_Toc439172779"/>
      <w:bookmarkStart w:id="714" w:name="_Toc439173223"/>
      <w:bookmarkStart w:id="715" w:name="_Toc439238219"/>
      <w:bookmarkStart w:id="716" w:name="_Toc439252767"/>
      <w:bookmarkStart w:id="717" w:name="_Toc439323741"/>
      <w:bookmarkStart w:id="718" w:name="_Toc440357139"/>
      <w:bookmarkStart w:id="719" w:name="_Toc440359694"/>
      <w:bookmarkStart w:id="720" w:name="_Toc440632158"/>
      <w:bookmarkStart w:id="721" w:name="_Toc440875978"/>
      <w:bookmarkStart w:id="722" w:name="_Toc441131006"/>
      <w:bookmarkStart w:id="723" w:name="_Toc447269823"/>
      <w:bookmarkStart w:id="724" w:name="_Toc462735368"/>
      <w:r w:rsidRPr="00C236C0">
        <w:rPr>
          <w:szCs w:val="24"/>
        </w:rPr>
        <w:lastRenderedPageBreak/>
        <w:t>Инструкции по заполнению</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763E64">
        <w:rPr>
          <w:sz w:val="24"/>
          <w:szCs w:val="24"/>
        </w:rPr>
        <w:fldChar w:fldCharType="begin"/>
      </w:r>
      <w:r w:rsidR="008179BB">
        <w:rPr>
          <w:sz w:val="24"/>
          <w:szCs w:val="24"/>
        </w:rPr>
        <w:instrText xml:space="preserve"> REF _Ref450646963 \r \h </w:instrText>
      </w:r>
      <w:r w:rsidR="00763E64">
        <w:rPr>
          <w:sz w:val="24"/>
          <w:szCs w:val="24"/>
        </w:rPr>
      </w:r>
      <w:r w:rsidR="00763E64">
        <w:rPr>
          <w:sz w:val="24"/>
          <w:szCs w:val="24"/>
        </w:rPr>
        <w:fldChar w:fldCharType="separate"/>
      </w:r>
      <w:r w:rsidR="00ED7074">
        <w:rPr>
          <w:sz w:val="24"/>
          <w:szCs w:val="24"/>
        </w:rPr>
        <w:t>4.2</w:t>
      </w:r>
      <w:r w:rsidR="00763E64">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763E64">
        <w:rPr>
          <w:sz w:val="24"/>
          <w:szCs w:val="24"/>
        </w:rPr>
        <w:fldChar w:fldCharType="begin"/>
      </w:r>
      <w:r w:rsidR="00D56F8C">
        <w:rPr>
          <w:sz w:val="24"/>
          <w:szCs w:val="24"/>
        </w:rPr>
        <w:instrText xml:space="preserve"> REF _Ref86826666 \r \h </w:instrText>
      </w:r>
      <w:r w:rsidR="00763E64">
        <w:rPr>
          <w:sz w:val="24"/>
          <w:szCs w:val="24"/>
        </w:rPr>
      </w:r>
      <w:r w:rsidR="00763E64">
        <w:rPr>
          <w:sz w:val="24"/>
          <w:szCs w:val="24"/>
        </w:rPr>
        <w:fldChar w:fldCharType="separate"/>
      </w:r>
      <w:r w:rsidR="00ED7074">
        <w:rPr>
          <w:sz w:val="24"/>
          <w:szCs w:val="24"/>
        </w:rPr>
        <w:t>5.3</w:t>
      </w:r>
      <w:r w:rsidR="00763E64">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763E64">
        <w:rPr>
          <w:sz w:val="24"/>
          <w:szCs w:val="24"/>
        </w:rPr>
        <w:fldChar w:fldCharType="begin"/>
      </w:r>
      <w:r w:rsidR="004E7FE3">
        <w:rPr>
          <w:sz w:val="24"/>
          <w:szCs w:val="24"/>
        </w:rPr>
        <w:instrText xml:space="preserve"> REF _Ref440292752 \r \h </w:instrText>
      </w:r>
      <w:r w:rsidR="00763E64">
        <w:rPr>
          <w:sz w:val="24"/>
          <w:szCs w:val="24"/>
        </w:rPr>
      </w:r>
      <w:r w:rsidR="00763E64">
        <w:rPr>
          <w:sz w:val="24"/>
          <w:szCs w:val="24"/>
        </w:rPr>
        <w:fldChar w:fldCharType="separate"/>
      </w:r>
      <w:r w:rsidR="00ED7074">
        <w:rPr>
          <w:sz w:val="24"/>
          <w:szCs w:val="24"/>
        </w:rPr>
        <w:t>2</w:t>
      </w:r>
      <w:r w:rsidR="00763E64">
        <w:rPr>
          <w:sz w:val="24"/>
          <w:szCs w:val="24"/>
        </w:rPr>
        <w:fldChar w:fldCharType="end"/>
      </w:r>
      <w:r w:rsidRPr="00B86686">
        <w:rPr>
          <w:sz w:val="24"/>
          <w:szCs w:val="24"/>
        </w:rPr>
        <w:t xml:space="preserve"> и </w:t>
      </w:r>
      <w:r w:rsidR="00763E64">
        <w:rPr>
          <w:sz w:val="24"/>
          <w:szCs w:val="24"/>
        </w:rPr>
        <w:fldChar w:fldCharType="begin"/>
      </w:r>
      <w:r w:rsidR="004E7FE3">
        <w:rPr>
          <w:sz w:val="24"/>
          <w:szCs w:val="24"/>
        </w:rPr>
        <w:instrText xml:space="preserve"> REF _Ref440292779 \r \h </w:instrText>
      </w:r>
      <w:r w:rsidR="00763E64">
        <w:rPr>
          <w:sz w:val="24"/>
          <w:szCs w:val="24"/>
        </w:rPr>
      </w:r>
      <w:r w:rsidR="00763E64">
        <w:rPr>
          <w:sz w:val="24"/>
          <w:szCs w:val="24"/>
        </w:rPr>
        <w:fldChar w:fldCharType="separate"/>
      </w:r>
      <w:r w:rsidR="00ED7074">
        <w:rPr>
          <w:sz w:val="24"/>
          <w:szCs w:val="24"/>
        </w:rPr>
        <w:t>4</w:t>
      </w:r>
      <w:r w:rsidR="00763E64">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F02992">
        <w:rPr>
          <w:sz w:val="24"/>
          <w:szCs w:val="24"/>
        </w:rPr>
        <w:t>случае</w:t>
      </w:r>
      <w:proofErr w:type="gramEnd"/>
      <w:r w:rsidRPr="00F02992">
        <w:rPr>
          <w:sz w:val="24"/>
          <w:szCs w:val="24"/>
        </w:rPr>
        <w:t xml:space="preserve">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w:t>
      </w:r>
      <w:proofErr w:type="gramStart"/>
      <w:r w:rsidRPr="00F02992">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5" w:name="_Ref86826666"/>
      <w:bookmarkStart w:id="726" w:name="_Toc90385112"/>
      <w:bookmarkStart w:id="727" w:name="_Toc98253925"/>
      <w:bookmarkStart w:id="728" w:name="_Toc165173853"/>
      <w:bookmarkStart w:id="729" w:name="_Toc423423669"/>
      <w:bookmarkStart w:id="730" w:name="_Toc462735369"/>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25"/>
      <w:bookmarkEnd w:id="726"/>
      <w:bookmarkEnd w:id="727"/>
      <w:bookmarkEnd w:id="728"/>
      <w:bookmarkEnd w:id="729"/>
      <w:bookmarkEnd w:id="73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31" w:name="_Toc90385113"/>
      <w:bookmarkStart w:id="732" w:name="_Toc98253926"/>
      <w:bookmarkStart w:id="733" w:name="_Toc157248180"/>
      <w:bookmarkStart w:id="734" w:name="_Toc157496549"/>
      <w:bookmarkStart w:id="735" w:name="_Toc158206088"/>
      <w:bookmarkStart w:id="736" w:name="_Toc164057773"/>
      <w:bookmarkStart w:id="737" w:name="_Toc164137123"/>
      <w:bookmarkStart w:id="738" w:name="_Toc164161283"/>
      <w:bookmarkStart w:id="739" w:name="_Toc165173854"/>
      <w:bookmarkStart w:id="740" w:name="_Ref193690005"/>
      <w:bookmarkStart w:id="741" w:name="_Toc439170679"/>
      <w:bookmarkStart w:id="742" w:name="_Toc439172781"/>
      <w:bookmarkStart w:id="743" w:name="_Toc439173225"/>
      <w:bookmarkStart w:id="744" w:name="_Toc439238221"/>
      <w:bookmarkStart w:id="745" w:name="_Toc439252769"/>
      <w:bookmarkStart w:id="746" w:name="_Toc439323743"/>
      <w:bookmarkStart w:id="747" w:name="_Toc440357141"/>
      <w:bookmarkStart w:id="748" w:name="_Toc440359696"/>
      <w:bookmarkStart w:id="749" w:name="_Toc440632160"/>
      <w:bookmarkStart w:id="750" w:name="_Toc440875980"/>
      <w:bookmarkStart w:id="751" w:name="_Toc441131008"/>
      <w:bookmarkStart w:id="752" w:name="_Toc447269825"/>
      <w:bookmarkStart w:id="753" w:name="_Toc462735370"/>
      <w:r w:rsidRPr="00C236C0">
        <w:rPr>
          <w:szCs w:val="24"/>
        </w:rPr>
        <w:t xml:space="preserve">Форма </w:t>
      </w:r>
      <w:bookmarkEnd w:id="731"/>
      <w:bookmarkEnd w:id="732"/>
      <w:bookmarkEnd w:id="733"/>
      <w:bookmarkEnd w:id="734"/>
      <w:bookmarkEnd w:id="735"/>
      <w:bookmarkEnd w:id="736"/>
      <w:bookmarkEnd w:id="737"/>
      <w:bookmarkEnd w:id="738"/>
      <w:bookmarkEnd w:id="739"/>
      <w:bookmarkEnd w:id="740"/>
      <w:r w:rsidRPr="00C236C0">
        <w:rPr>
          <w:szCs w:val="24"/>
        </w:rPr>
        <w:t>технического предложения</w:t>
      </w:r>
      <w:bookmarkEnd w:id="741"/>
      <w:bookmarkEnd w:id="742"/>
      <w:bookmarkEnd w:id="743"/>
      <w:bookmarkEnd w:id="744"/>
      <w:bookmarkEnd w:id="745"/>
      <w:bookmarkEnd w:id="746"/>
      <w:bookmarkEnd w:id="747"/>
      <w:bookmarkEnd w:id="748"/>
      <w:bookmarkEnd w:id="749"/>
      <w:bookmarkEnd w:id="750"/>
      <w:bookmarkEnd w:id="751"/>
      <w:bookmarkEnd w:id="752"/>
      <w:bookmarkEnd w:id="7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54" w:name="_Ref55335818"/>
      <w:bookmarkStart w:id="755" w:name="_Ref55336334"/>
      <w:bookmarkStart w:id="756" w:name="_Toc57314673"/>
      <w:bookmarkStart w:id="757" w:name="_Toc69728987"/>
      <w:bookmarkStart w:id="758" w:name="_Toc98253928"/>
      <w:bookmarkStart w:id="759" w:name="_Toc165173856"/>
      <w:bookmarkStart w:id="760" w:name="_Ref194749150"/>
      <w:bookmarkStart w:id="761" w:name="_Ref194750368"/>
      <w:bookmarkStart w:id="762" w:name="_Ref89649494"/>
      <w:bookmarkStart w:id="763"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64" w:name="_Toc176765537"/>
      <w:bookmarkStart w:id="765" w:name="_Toc198979986"/>
      <w:bookmarkStart w:id="766" w:name="_Toc217466321"/>
      <w:bookmarkStart w:id="767" w:name="_Toc217702859"/>
      <w:bookmarkStart w:id="768" w:name="_Toc233601977"/>
      <w:bookmarkStart w:id="769" w:name="_Toc263343463"/>
      <w:bookmarkStart w:id="770" w:name="_Toc439170680"/>
      <w:bookmarkStart w:id="771" w:name="_Toc439172782"/>
      <w:bookmarkStart w:id="772" w:name="_Toc439173226"/>
      <w:bookmarkStart w:id="773" w:name="_Toc439238222"/>
      <w:bookmarkStart w:id="774" w:name="_Toc439252770"/>
      <w:bookmarkStart w:id="775" w:name="_Toc439323744"/>
      <w:bookmarkStart w:id="776" w:name="_Toc440357142"/>
      <w:bookmarkStart w:id="777" w:name="_Toc440359697"/>
      <w:bookmarkStart w:id="778" w:name="_Toc440632161"/>
      <w:bookmarkStart w:id="779" w:name="_Toc440875981"/>
      <w:bookmarkStart w:id="780" w:name="_Toc441131009"/>
      <w:bookmarkStart w:id="781" w:name="_Toc447269826"/>
      <w:bookmarkStart w:id="782" w:name="_Toc462735371"/>
      <w:r w:rsidRPr="00C236C0">
        <w:rPr>
          <w:szCs w:val="24"/>
        </w:rPr>
        <w:lastRenderedPageBreak/>
        <w:t>Инструкции по заполнению</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63E64">
        <w:rPr>
          <w:sz w:val="24"/>
          <w:szCs w:val="24"/>
        </w:rPr>
        <w:fldChar w:fldCharType="begin"/>
      </w:r>
      <w:r w:rsidR="0019725C">
        <w:rPr>
          <w:sz w:val="24"/>
          <w:szCs w:val="24"/>
        </w:rPr>
        <w:instrText xml:space="preserve"> REF _Ref440292555 \r \h </w:instrText>
      </w:r>
      <w:r w:rsidR="00763E64">
        <w:rPr>
          <w:sz w:val="24"/>
          <w:szCs w:val="24"/>
        </w:rPr>
      </w:r>
      <w:r w:rsidR="00763E64">
        <w:rPr>
          <w:sz w:val="24"/>
          <w:szCs w:val="24"/>
        </w:rPr>
        <w:fldChar w:fldCharType="separate"/>
      </w:r>
      <w:r w:rsidR="00ED7074">
        <w:rPr>
          <w:sz w:val="24"/>
          <w:szCs w:val="24"/>
        </w:rPr>
        <w:t>4</w:t>
      </w:r>
      <w:r w:rsidR="00763E64">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63E64">
        <w:rPr>
          <w:sz w:val="24"/>
          <w:szCs w:val="24"/>
        </w:rPr>
        <w:fldChar w:fldCharType="begin"/>
      </w:r>
      <w:r w:rsidR="00D56F8C">
        <w:rPr>
          <w:sz w:val="24"/>
          <w:szCs w:val="24"/>
        </w:rPr>
        <w:instrText xml:space="preserve"> REF _Ref440271182 \r \h </w:instrText>
      </w:r>
      <w:r w:rsidR="00763E64">
        <w:rPr>
          <w:sz w:val="24"/>
          <w:szCs w:val="24"/>
        </w:rPr>
      </w:r>
      <w:r w:rsidR="00763E64">
        <w:rPr>
          <w:sz w:val="24"/>
          <w:szCs w:val="24"/>
        </w:rPr>
        <w:fldChar w:fldCharType="separate"/>
      </w:r>
      <w:r w:rsidR="00ED7074">
        <w:rPr>
          <w:sz w:val="24"/>
          <w:szCs w:val="24"/>
        </w:rPr>
        <w:t>3.3.1.9</w:t>
      </w:r>
      <w:r w:rsidR="00763E64">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63E64">
        <w:rPr>
          <w:sz w:val="24"/>
          <w:szCs w:val="24"/>
        </w:rPr>
        <w:fldChar w:fldCharType="begin"/>
      </w:r>
      <w:r w:rsidR="0019725C">
        <w:rPr>
          <w:sz w:val="24"/>
          <w:szCs w:val="24"/>
        </w:rPr>
        <w:instrText xml:space="preserve"> REF _Ref440292618 \r \h </w:instrText>
      </w:r>
      <w:r w:rsidR="00763E64">
        <w:rPr>
          <w:sz w:val="24"/>
          <w:szCs w:val="24"/>
        </w:rPr>
      </w:r>
      <w:r w:rsidR="00763E64">
        <w:rPr>
          <w:sz w:val="24"/>
          <w:szCs w:val="24"/>
        </w:rPr>
        <w:fldChar w:fldCharType="separate"/>
      </w:r>
      <w:r w:rsidR="00ED7074">
        <w:rPr>
          <w:sz w:val="24"/>
          <w:szCs w:val="24"/>
        </w:rPr>
        <w:t>4.4.1</w:t>
      </w:r>
      <w:r w:rsidR="00763E64">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83"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84" w:name="_Toc423423670"/>
      <w:bookmarkStart w:id="785" w:name="_Ref440271036"/>
      <w:bookmarkStart w:id="786" w:name="_Ref440274366"/>
      <w:bookmarkStart w:id="787" w:name="_Ref440274902"/>
      <w:bookmarkStart w:id="788" w:name="_Ref440284947"/>
      <w:bookmarkStart w:id="789" w:name="_Toc462735372"/>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54"/>
      <w:bookmarkEnd w:id="755"/>
      <w:bookmarkEnd w:id="756"/>
      <w:bookmarkEnd w:id="757"/>
      <w:bookmarkEnd w:id="758"/>
      <w:bookmarkEnd w:id="759"/>
      <w:bookmarkEnd w:id="760"/>
      <w:bookmarkEnd w:id="761"/>
      <w:bookmarkEnd w:id="783"/>
      <w:bookmarkEnd w:id="784"/>
      <w:bookmarkEnd w:id="785"/>
      <w:bookmarkEnd w:id="786"/>
      <w:bookmarkEnd w:id="787"/>
      <w:bookmarkEnd w:id="788"/>
      <w:bookmarkEnd w:id="78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90" w:name="_Toc98253929"/>
      <w:bookmarkStart w:id="791" w:name="_Toc157248183"/>
      <w:bookmarkStart w:id="792" w:name="_Toc157496552"/>
      <w:bookmarkStart w:id="793" w:name="_Toc158206091"/>
      <w:bookmarkStart w:id="794" w:name="_Toc164057776"/>
      <w:bookmarkStart w:id="795" w:name="_Toc164137126"/>
      <w:bookmarkStart w:id="796" w:name="_Toc164161286"/>
      <w:bookmarkStart w:id="797" w:name="_Toc165173857"/>
      <w:bookmarkStart w:id="798" w:name="_Toc439170682"/>
      <w:bookmarkStart w:id="799" w:name="_Toc439172784"/>
      <w:bookmarkStart w:id="800" w:name="_Toc439173228"/>
      <w:bookmarkStart w:id="801" w:name="_Toc439238224"/>
      <w:bookmarkStart w:id="802" w:name="_Toc439252772"/>
      <w:bookmarkStart w:id="803" w:name="_Toc439323746"/>
      <w:bookmarkStart w:id="804" w:name="_Toc440357144"/>
      <w:bookmarkStart w:id="805" w:name="_Toc440359699"/>
      <w:bookmarkStart w:id="806" w:name="_Toc440632163"/>
      <w:bookmarkStart w:id="807" w:name="_Toc440875983"/>
      <w:bookmarkStart w:id="808" w:name="_Toc441131011"/>
      <w:bookmarkStart w:id="809" w:name="_Toc447269828"/>
      <w:bookmarkStart w:id="810" w:name="_Toc462735373"/>
      <w:r w:rsidRPr="00F647F7">
        <w:rPr>
          <w:b w:val="0"/>
          <w:szCs w:val="24"/>
        </w:rPr>
        <w:t xml:space="preserve">Форма </w:t>
      </w:r>
      <w:bookmarkEnd w:id="790"/>
      <w:r w:rsidRPr="00F647F7">
        <w:rPr>
          <w:b w:val="0"/>
          <w:szCs w:val="24"/>
        </w:rPr>
        <w:t xml:space="preserve">графика </w:t>
      </w:r>
      <w:bookmarkEnd w:id="791"/>
      <w:bookmarkEnd w:id="792"/>
      <w:bookmarkEnd w:id="793"/>
      <w:bookmarkEnd w:id="794"/>
      <w:bookmarkEnd w:id="795"/>
      <w:bookmarkEnd w:id="796"/>
      <w:bookmarkEnd w:id="797"/>
      <w:bookmarkEnd w:id="798"/>
      <w:bookmarkEnd w:id="799"/>
      <w:bookmarkEnd w:id="800"/>
      <w:bookmarkEnd w:id="801"/>
      <w:bookmarkEnd w:id="802"/>
      <w:bookmarkEnd w:id="803"/>
      <w:r w:rsidR="00512B0F">
        <w:rPr>
          <w:b w:val="0"/>
          <w:szCs w:val="24"/>
        </w:rPr>
        <w:t>выполнения поставок</w:t>
      </w:r>
      <w:bookmarkEnd w:id="804"/>
      <w:bookmarkEnd w:id="805"/>
      <w:bookmarkEnd w:id="806"/>
      <w:bookmarkEnd w:id="807"/>
      <w:bookmarkEnd w:id="808"/>
      <w:bookmarkEnd w:id="809"/>
      <w:bookmarkEnd w:id="81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35501">
            <w:pPr>
              <w:pStyle w:val="aff1"/>
              <w:numPr>
                <w:ilvl w:val="0"/>
                <w:numId w:val="66"/>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35501">
            <w:pPr>
              <w:pStyle w:val="aff1"/>
              <w:numPr>
                <w:ilvl w:val="0"/>
                <w:numId w:val="66"/>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D35501">
            <w:pPr>
              <w:pStyle w:val="aff1"/>
              <w:numPr>
                <w:ilvl w:val="0"/>
                <w:numId w:val="66"/>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11" w:name="_Toc171070556"/>
      <w:bookmarkStart w:id="812" w:name="_Toc98253927"/>
      <w:bookmarkStart w:id="813" w:name="_Toc176605808"/>
      <w:bookmarkStart w:id="814" w:name="_Toc176611017"/>
      <w:bookmarkStart w:id="815" w:name="_Toc176611073"/>
      <w:bookmarkStart w:id="816" w:name="_Toc176668676"/>
      <w:bookmarkStart w:id="817" w:name="_Toc176684336"/>
      <w:bookmarkStart w:id="818" w:name="_Toc176746279"/>
      <w:bookmarkStart w:id="819" w:name="_Toc176747346"/>
      <w:bookmarkStart w:id="820" w:name="_Toc198979988"/>
      <w:bookmarkStart w:id="821" w:name="_Toc217466324"/>
      <w:bookmarkStart w:id="822" w:name="_Toc217702862"/>
      <w:bookmarkStart w:id="823" w:name="_Toc233601980"/>
      <w:bookmarkStart w:id="824" w:name="_Toc263343466"/>
      <w:r w:rsidRPr="00F647F7">
        <w:rPr>
          <w:b w:val="0"/>
          <w:szCs w:val="24"/>
        </w:rPr>
        <w:br w:type="page"/>
      </w:r>
      <w:bookmarkStart w:id="825" w:name="_Toc439170683"/>
      <w:bookmarkStart w:id="826" w:name="_Toc439172785"/>
      <w:bookmarkStart w:id="827" w:name="_Toc439173229"/>
      <w:bookmarkStart w:id="828" w:name="_Toc439238225"/>
      <w:bookmarkStart w:id="829" w:name="_Toc439252773"/>
      <w:bookmarkStart w:id="830" w:name="_Toc439323747"/>
      <w:bookmarkStart w:id="831" w:name="_Toc440357145"/>
      <w:bookmarkStart w:id="832" w:name="_Toc440359700"/>
      <w:bookmarkStart w:id="833" w:name="_Toc440632164"/>
      <w:bookmarkStart w:id="834" w:name="_Toc440875984"/>
      <w:bookmarkStart w:id="835" w:name="_Toc441131012"/>
      <w:bookmarkStart w:id="836" w:name="_Toc447269829"/>
      <w:bookmarkStart w:id="837" w:name="_Toc462735374"/>
      <w:r w:rsidRPr="00F647F7">
        <w:rPr>
          <w:b w:val="0"/>
          <w:szCs w:val="24"/>
        </w:rPr>
        <w:lastRenderedPageBreak/>
        <w:t>Инструкции по заполнению</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ED7074">
        <w:rPr>
          <w:sz w:val="24"/>
          <w:szCs w:val="24"/>
        </w:rPr>
        <w:t>5.1</w:t>
      </w:r>
      <w:r w:rsidR="00763E64">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763E64">
        <w:rPr>
          <w:sz w:val="24"/>
          <w:szCs w:val="24"/>
        </w:rPr>
        <w:fldChar w:fldCharType="begin"/>
      </w:r>
      <w:r w:rsidR="00D56F8C">
        <w:rPr>
          <w:sz w:val="24"/>
          <w:szCs w:val="24"/>
        </w:rPr>
        <w:instrText xml:space="preserve"> REF _Ref440273986 \r \h </w:instrText>
      </w:r>
      <w:r w:rsidR="00763E64">
        <w:rPr>
          <w:sz w:val="24"/>
          <w:szCs w:val="24"/>
        </w:rPr>
      </w:r>
      <w:r w:rsidR="00763E64">
        <w:rPr>
          <w:sz w:val="24"/>
          <w:szCs w:val="24"/>
        </w:rPr>
        <w:fldChar w:fldCharType="separate"/>
      </w:r>
      <w:r w:rsidR="00ED7074">
        <w:rPr>
          <w:sz w:val="24"/>
          <w:szCs w:val="24"/>
        </w:rPr>
        <w:t>5.2</w:t>
      </w:r>
      <w:r w:rsidR="00763E64">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35501">
            <w:pPr>
              <w:pStyle w:val="aff1"/>
              <w:numPr>
                <w:ilvl w:val="0"/>
                <w:numId w:val="65"/>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35501">
            <w:pPr>
              <w:pStyle w:val="aff1"/>
              <w:numPr>
                <w:ilvl w:val="0"/>
                <w:numId w:val="65"/>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35501">
            <w:pPr>
              <w:pStyle w:val="aff1"/>
              <w:numPr>
                <w:ilvl w:val="0"/>
                <w:numId w:val="65"/>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38" w:name="_Hlt22846931"/>
      <w:bookmarkStart w:id="839" w:name="_Ref93264992"/>
      <w:bookmarkStart w:id="840" w:name="_Ref93265116"/>
      <w:bookmarkStart w:id="841" w:name="_Toc98253933"/>
      <w:bookmarkStart w:id="842" w:name="_Toc165173859"/>
      <w:bookmarkStart w:id="843" w:name="_Toc423423671"/>
      <w:bookmarkStart w:id="844" w:name="_Toc462735375"/>
      <w:bookmarkEnd w:id="838"/>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62"/>
      <w:bookmarkEnd w:id="763"/>
      <w:bookmarkEnd w:id="839"/>
      <w:bookmarkEnd w:id="840"/>
      <w:bookmarkEnd w:id="841"/>
      <w:bookmarkEnd w:id="842"/>
      <w:bookmarkEnd w:id="843"/>
      <w:bookmarkEnd w:id="84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45" w:name="_Toc439170685"/>
      <w:bookmarkStart w:id="846" w:name="_Toc439172787"/>
      <w:bookmarkStart w:id="847" w:name="_Toc439173231"/>
      <w:bookmarkStart w:id="848" w:name="_Toc439238227"/>
      <w:bookmarkStart w:id="849" w:name="_Toc439252775"/>
      <w:bookmarkStart w:id="850" w:name="_Toc439323749"/>
      <w:bookmarkStart w:id="851" w:name="_Toc440357147"/>
      <w:bookmarkStart w:id="852" w:name="_Toc440359702"/>
      <w:bookmarkStart w:id="853" w:name="_Toc440632166"/>
      <w:bookmarkStart w:id="854" w:name="_Toc440875986"/>
      <w:bookmarkStart w:id="855" w:name="_Toc441131014"/>
      <w:bookmarkStart w:id="856" w:name="_Toc447269831"/>
      <w:bookmarkStart w:id="857" w:name="_Toc157248186"/>
      <w:bookmarkStart w:id="858" w:name="_Toc157496555"/>
      <w:bookmarkStart w:id="859" w:name="_Toc158206094"/>
      <w:bookmarkStart w:id="860" w:name="_Toc164057779"/>
      <w:bookmarkStart w:id="861" w:name="_Toc164137129"/>
      <w:bookmarkStart w:id="862" w:name="_Toc164161289"/>
      <w:bookmarkStart w:id="863" w:name="_Toc165173860"/>
      <w:bookmarkStart w:id="864" w:name="_Toc462735376"/>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45"/>
      <w:bookmarkEnd w:id="846"/>
      <w:bookmarkEnd w:id="847"/>
      <w:bookmarkEnd w:id="848"/>
      <w:bookmarkEnd w:id="849"/>
      <w:bookmarkEnd w:id="850"/>
      <w:bookmarkEnd w:id="851"/>
      <w:bookmarkEnd w:id="852"/>
      <w:bookmarkEnd w:id="853"/>
      <w:bookmarkEnd w:id="854"/>
      <w:bookmarkEnd w:id="855"/>
      <w:bookmarkEnd w:id="856"/>
      <w:bookmarkEnd w:id="864"/>
      <w:r w:rsidRPr="00F647F7">
        <w:rPr>
          <w:b w:val="0"/>
          <w:szCs w:val="24"/>
        </w:rPr>
        <w:t xml:space="preserve"> </w:t>
      </w:r>
      <w:bookmarkEnd w:id="857"/>
      <w:bookmarkEnd w:id="858"/>
      <w:bookmarkEnd w:id="859"/>
      <w:bookmarkEnd w:id="860"/>
      <w:bookmarkEnd w:id="861"/>
      <w:bookmarkEnd w:id="862"/>
      <w:bookmarkEnd w:id="86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ED7074">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35501">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35501">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35501">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ED7074">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3550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3550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D3550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65" w:name="_Toc439170686"/>
      <w:bookmarkStart w:id="866" w:name="_Toc439172788"/>
      <w:bookmarkStart w:id="867" w:name="_Toc439173232"/>
      <w:bookmarkStart w:id="868" w:name="_Toc439238228"/>
      <w:bookmarkStart w:id="869" w:name="_Toc439252776"/>
      <w:bookmarkStart w:id="870" w:name="_Toc439323750"/>
      <w:bookmarkStart w:id="871" w:name="_Toc440357148"/>
      <w:bookmarkStart w:id="872" w:name="_Toc440359703"/>
      <w:bookmarkStart w:id="873" w:name="_Toc440632167"/>
      <w:bookmarkStart w:id="874" w:name="_Toc440875987"/>
      <w:bookmarkStart w:id="875" w:name="_Toc441131015"/>
      <w:bookmarkStart w:id="876" w:name="_Toc447269832"/>
      <w:bookmarkStart w:id="877" w:name="_Toc46273537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63E64">
        <w:rPr>
          <w:sz w:val="24"/>
          <w:szCs w:val="24"/>
        </w:rPr>
        <w:fldChar w:fldCharType="begin"/>
      </w:r>
      <w:r>
        <w:rPr>
          <w:sz w:val="24"/>
          <w:szCs w:val="24"/>
        </w:rPr>
        <w:instrText xml:space="preserve"> REF _Ref55336310 \r \h </w:instrText>
      </w:r>
      <w:r w:rsidR="00763E64">
        <w:rPr>
          <w:sz w:val="24"/>
          <w:szCs w:val="24"/>
        </w:rPr>
      </w:r>
      <w:r w:rsidR="00763E64">
        <w:rPr>
          <w:sz w:val="24"/>
          <w:szCs w:val="24"/>
        </w:rPr>
        <w:fldChar w:fldCharType="separate"/>
      </w:r>
      <w:r w:rsidR="00ED7074">
        <w:rPr>
          <w:sz w:val="24"/>
          <w:szCs w:val="24"/>
        </w:rPr>
        <w:t>5.1</w:t>
      </w:r>
      <w:r w:rsidR="00763E64">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63E64">
        <w:rPr>
          <w:sz w:val="24"/>
          <w:szCs w:val="24"/>
        </w:rPr>
        <w:fldChar w:fldCharType="begin"/>
      </w:r>
      <w:r w:rsidR="00D56F8C">
        <w:rPr>
          <w:sz w:val="24"/>
          <w:szCs w:val="24"/>
        </w:rPr>
        <w:instrText xml:space="preserve"> REF _Ref440274025 \r \h </w:instrText>
      </w:r>
      <w:r w:rsidR="00763E64">
        <w:rPr>
          <w:sz w:val="24"/>
          <w:szCs w:val="24"/>
        </w:rPr>
      </w:r>
      <w:r w:rsidR="00763E64">
        <w:rPr>
          <w:sz w:val="24"/>
          <w:szCs w:val="24"/>
        </w:rPr>
        <w:fldChar w:fldCharType="separate"/>
      </w:r>
      <w:r w:rsidR="00ED7074">
        <w:rPr>
          <w:sz w:val="24"/>
          <w:szCs w:val="24"/>
        </w:rPr>
        <w:t>2</w:t>
      </w:r>
      <w:r w:rsidR="00763E64">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763E64">
        <w:rPr>
          <w:sz w:val="24"/>
          <w:szCs w:val="24"/>
        </w:rPr>
        <w:fldChar w:fldCharType="begin"/>
      </w:r>
      <w:r w:rsidR="00D56F8C">
        <w:rPr>
          <w:sz w:val="24"/>
          <w:szCs w:val="24"/>
        </w:rPr>
        <w:instrText xml:space="preserve"> REF _Ref294695546 \r \h </w:instrText>
      </w:r>
      <w:r w:rsidR="00763E64">
        <w:rPr>
          <w:sz w:val="24"/>
          <w:szCs w:val="24"/>
        </w:rPr>
      </w:r>
      <w:r w:rsidR="00763E64">
        <w:rPr>
          <w:sz w:val="24"/>
          <w:szCs w:val="24"/>
        </w:rPr>
        <w:fldChar w:fldCharType="separate"/>
      </w:r>
      <w:r w:rsidR="00ED7074">
        <w:rPr>
          <w:sz w:val="24"/>
          <w:szCs w:val="24"/>
        </w:rPr>
        <w:t xml:space="preserve"> 1.2.6 </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78" w:name="_Ref55335823"/>
      <w:bookmarkStart w:id="879" w:name="_Ref55336359"/>
      <w:bookmarkStart w:id="880" w:name="_Toc57314675"/>
      <w:bookmarkStart w:id="881" w:name="_Toc69728989"/>
      <w:bookmarkStart w:id="882" w:name="_Toc98253939"/>
      <w:bookmarkStart w:id="883" w:name="_Toc165173865"/>
      <w:bookmarkStart w:id="884" w:name="_Toc423423672"/>
      <w:bookmarkStart w:id="885" w:name="_Toc462735378"/>
      <w:bookmarkEnd w:id="634"/>
      <w:r w:rsidRPr="00F647F7">
        <w:lastRenderedPageBreak/>
        <w:t>Анкета (форма 6)</w:t>
      </w:r>
      <w:bookmarkEnd w:id="878"/>
      <w:bookmarkEnd w:id="879"/>
      <w:bookmarkEnd w:id="880"/>
      <w:bookmarkEnd w:id="881"/>
      <w:bookmarkEnd w:id="882"/>
      <w:bookmarkEnd w:id="883"/>
      <w:bookmarkEnd w:id="884"/>
      <w:bookmarkEnd w:id="885"/>
    </w:p>
    <w:p w:rsidR="004F4D80" w:rsidRPr="00F647F7" w:rsidRDefault="004F4D80" w:rsidP="004F4D80">
      <w:pPr>
        <w:pStyle w:val="3"/>
        <w:rPr>
          <w:b w:val="0"/>
          <w:szCs w:val="24"/>
        </w:rPr>
      </w:pPr>
      <w:bookmarkStart w:id="886" w:name="_Toc98253940"/>
      <w:bookmarkStart w:id="887" w:name="_Toc157248192"/>
      <w:bookmarkStart w:id="888" w:name="_Toc157496561"/>
      <w:bookmarkStart w:id="889" w:name="_Toc158206100"/>
      <w:bookmarkStart w:id="890" w:name="_Toc164057785"/>
      <w:bookmarkStart w:id="891" w:name="_Toc164137135"/>
      <w:bookmarkStart w:id="892" w:name="_Toc164161295"/>
      <w:bookmarkStart w:id="893" w:name="_Toc165173866"/>
      <w:bookmarkStart w:id="894" w:name="_Toc439170688"/>
      <w:bookmarkStart w:id="895" w:name="_Toc439172790"/>
      <w:bookmarkStart w:id="896" w:name="_Toc439173234"/>
      <w:bookmarkStart w:id="897" w:name="_Toc439238230"/>
      <w:bookmarkStart w:id="898" w:name="_Toc439252778"/>
      <w:bookmarkStart w:id="899" w:name="_Ref440272119"/>
      <w:bookmarkStart w:id="900" w:name="_Toc440357150"/>
      <w:bookmarkStart w:id="901" w:name="_Toc440359705"/>
      <w:bookmarkStart w:id="902" w:name="_Ref444164229"/>
      <w:bookmarkStart w:id="903" w:name="_Toc447269834"/>
      <w:bookmarkStart w:id="904" w:name="_Toc462735379"/>
      <w:r w:rsidRPr="00F647F7">
        <w:rPr>
          <w:b w:val="0"/>
          <w:szCs w:val="24"/>
        </w:rPr>
        <w:t xml:space="preserve">Форма Анкеты </w:t>
      </w:r>
      <w:r w:rsidR="00C236C0">
        <w:rPr>
          <w:b w:val="0"/>
          <w:szCs w:val="24"/>
        </w:rPr>
        <w:t>Участник</w:t>
      </w:r>
      <w:r>
        <w:rPr>
          <w:b w:val="0"/>
          <w:szCs w:val="24"/>
        </w:rPr>
        <w:t>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D35501">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D35501">
            <w:pPr>
              <w:numPr>
                <w:ilvl w:val="0"/>
                <w:numId w:val="68"/>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35501">
            <w:pPr>
              <w:numPr>
                <w:ilvl w:val="0"/>
                <w:numId w:val="68"/>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35501">
            <w:pPr>
              <w:pStyle w:val="affffff0"/>
              <w:numPr>
                <w:ilvl w:val="0"/>
                <w:numId w:val="68"/>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D35501">
            <w:pPr>
              <w:numPr>
                <w:ilvl w:val="0"/>
                <w:numId w:val="6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05" w:name="_Toc439170689"/>
      <w:bookmarkStart w:id="906" w:name="_Toc439172791"/>
      <w:bookmarkStart w:id="907" w:name="_Toc439173235"/>
      <w:bookmarkStart w:id="908" w:name="_Toc439238231"/>
      <w:bookmarkStart w:id="909" w:name="_Toc439252779"/>
      <w:bookmarkStart w:id="910" w:name="_Ref440272147"/>
      <w:bookmarkStart w:id="911" w:name="_Toc440357151"/>
      <w:bookmarkStart w:id="912" w:name="_Toc440359706"/>
      <w:bookmarkStart w:id="913" w:name="_Ref444164176"/>
      <w:bookmarkStart w:id="914" w:name="_Ref444164241"/>
      <w:bookmarkStart w:id="915" w:name="_Toc462735380"/>
      <w:r w:rsidRPr="00D73790">
        <w:rPr>
          <w:b w:val="0"/>
          <w:szCs w:val="24"/>
        </w:rPr>
        <w:lastRenderedPageBreak/>
        <w:t xml:space="preserve">Форма </w:t>
      </w:r>
      <w:bookmarkEnd w:id="905"/>
      <w:bookmarkEnd w:id="906"/>
      <w:bookmarkEnd w:id="907"/>
      <w:bookmarkEnd w:id="90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909"/>
      <w:bookmarkEnd w:id="910"/>
      <w:bookmarkEnd w:id="911"/>
      <w:bookmarkEnd w:id="912"/>
      <w:bookmarkEnd w:id="913"/>
      <w:bookmarkEnd w:id="914"/>
      <w:bookmarkEnd w:id="915"/>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3D2773" w:rsidRPr="005F0104" w:rsidRDefault="003D2773" w:rsidP="003D2773">
      <w:pPr>
        <w:autoSpaceDE w:val="0"/>
        <w:autoSpaceDN w:val="0"/>
        <w:adjustRightInd w:val="0"/>
        <w:spacing w:line="240" w:lineRule="auto"/>
        <w:ind w:firstLine="540"/>
        <w:jc w:val="center"/>
        <w:outlineLvl w:val="3"/>
        <w:rPr>
          <w:b/>
          <w:sz w:val="24"/>
          <w:szCs w:val="24"/>
        </w:rPr>
      </w:pPr>
      <w:bookmarkStart w:id="916" w:name="_Toc439170690"/>
      <w:bookmarkStart w:id="917" w:name="_Toc439172792"/>
      <w:bookmarkStart w:id="918" w:name="_Toc439173236"/>
      <w:bookmarkStart w:id="919"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51ECC" w:rsidRDefault="00A71624" w:rsidP="003D2773">
      <w:pPr>
        <w:autoSpaceDE w:val="0"/>
        <w:autoSpaceDN w:val="0"/>
        <w:adjustRightInd w:val="0"/>
        <w:spacing w:line="240" w:lineRule="auto"/>
        <w:ind w:firstLine="540"/>
        <w:outlineLvl w:val="3"/>
      </w:pPr>
    </w:p>
    <w:p w:rsidR="00A71624" w:rsidRDefault="00A71624" w:rsidP="00A71624">
      <w:pPr>
        <w:rPr>
          <w:szCs w:val="24"/>
        </w:rPr>
      </w:pPr>
      <w:bookmarkStart w:id="920" w:name="_Toc125426243"/>
      <w:bookmarkStart w:id="921" w:name="_Toc396984070"/>
      <w:bookmarkStart w:id="922" w:name="_Toc423423673"/>
      <w:bookmarkStart w:id="923" w:name="_Toc439170691"/>
      <w:bookmarkStart w:id="924" w:name="_Toc439172793"/>
      <w:bookmarkStart w:id="925" w:name="_Toc439173237"/>
      <w:bookmarkStart w:id="926" w:name="_Toc439238233"/>
      <w:bookmarkStart w:id="927" w:name="_Toc439252780"/>
      <w:bookmarkStart w:id="928" w:name="_Toc439323754"/>
      <w:bookmarkStart w:id="929" w:name="_Toc440357152"/>
      <w:bookmarkStart w:id="930" w:name="_Toc440359707"/>
      <w:bookmarkStart w:id="931" w:name="_Toc440632171"/>
      <w:bookmarkStart w:id="932" w:name="_Toc440875991"/>
      <w:bookmarkStart w:id="933" w:name="_Toc441131019"/>
      <w:bookmarkStart w:id="934" w:name="_Toc447269836"/>
      <w:bookmarkEnd w:id="916"/>
      <w:bookmarkEnd w:id="917"/>
      <w:bookmarkEnd w:id="918"/>
      <w:bookmarkEnd w:id="919"/>
      <w:r>
        <w:rPr>
          <w:szCs w:val="24"/>
        </w:rPr>
        <w:t xml:space="preserve">Подтверждаем, что  </w:t>
      </w:r>
    </w:p>
    <w:p w:rsidR="00A71624" w:rsidRDefault="00A71624" w:rsidP="00A71624">
      <w:pPr>
        <w:pBdr>
          <w:top w:val="single" w:sz="4" w:space="1" w:color="auto"/>
        </w:pBdr>
        <w:spacing w:after="120"/>
        <w:ind w:left="2637"/>
        <w:jc w:val="center"/>
      </w:pPr>
      <w:r>
        <w:t>(указывается наименование участника закупки)</w:t>
      </w:r>
    </w:p>
    <w:p w:rsidR="00A71624" w:rsidRDefault="00A71624" w:rsidP="00A71624">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Default="00A71624" w:rsidP="00A71624">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A71624" w:rsidRDefault="00A71624" w:rsidP="00A71624">
      <w:pPr>
        <w:rPr>
          <w:szCs w:val="24"/>
        </w:rPr>
      </w:pPr>
      <w:r>
        <w:rPr>
          <w:szCs w:val="24"/>
        </w:rPr>
        <w:t>предпринимательства, и сообщаем следующую информацию:</w:t>
      </w:r>
    </w:p>
    <w:p w:rsidR="00A71624" w:rsidRDefault="00A71624" w:rsidP="00A71624">
      <w:pPr>
        <w:ind w:left="567"/>
        <w:rPr>
          <w:szCs w:val="24"/>
        </w:rPr>
      </w:pPr>
      <w:r>
        <w:rPr>
          <w:szCs w:val="24"/>
        </w:rPr>
        <w:t xml:space="preserve">1. Адрес местонахождения (юридический адрес):  </w:t>
      </w:r>
    </w:p>
    <w:p w:rsidR="00A71624" w:rsidRDefault="00A71624" w:rsidP="00A71624">
      <w:pPr>
        <w:pBdr>
          <w:top w:val="single" w:sz="4" w:space="1" w:color="auto"/>
        </w:pBdr>
        <w:ind w:left="5755"/>
        <w:rPr>
          <w:sz w:val="2"/>
          <w:szCs w:val="2"/>
        </w:rPr>
      </w:pPr>
    </w:p>
    <w:p w:rsidR="00A71624" w:rsidRDefault="00A71624" w:rsidP="00A71624">
      <w:pPr>
        <w:tabs>
          <w:tab w:val="right" w:pos="9923"/>
        </w:tabs>
        <w:rPr>
          <w:szCs w:val="24"/>
        </w:rPr>
      </w:pPr>
      <w:r>
        <w:rPr>
          <w:szCs w:val="24"/>
        </w:rPr>
        <w:tab/>
        <w:t>.</w:t>
      </w:r>
    </w:p>
    <w:p w:rsidR="00A71624" w:rsidRDefault="00A71624" w:rsidP="00A71624">
      <w:pPr>
        <w:pBdr>
          <w:top w:val="single" w:sz="4" w:space="1" w:color="auto"/>
        </w:pBdr>
        <w:ind w:right="113"/>
        <w:rPr>
          <w:sz w:val="2"/>
          <w:szCs w:val="2"/>
        </w:rPr>
      </w:pPr>
    </w:p>
    <w:p w:rsidR="00A71624" w:rsidRDefault="00A71624" w:rsidP="00A71624">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A71624" w:rsidRDefault="00A71624" w:rsidP="00A71624">
      <w:pPr>
        <w:pBdr>
          <w:top w:val="single" w:sz="4" w:space="1" w:color="auto"/>
        </w:pBdr>
        <w:ind w:left="2098" w:right="113"/>
        <w:jc w:val="center"/>
      </w:pPr>
      <w:r>
        <w:t>(№, сведения о дате выдачи документа и выдавшем его органе)</w:t>
      </w:r>
    </w:p>
    <w:p w:rsidR="00A71624" w:rsidRDefault="00A71624" w:rsidP="00A71624">
      <w:pPr>
        <w:tabs>
          <w:tab w:val="right" w:pos="9923"/>
        </w:tabs>
        <w:ind w:left="567"/>
        <w:rPr>
          <w:szCs w:val="24"/>
        </w:rPr>
      </w:pPr>
      <w:r>
        <w:rPr>
          <w:szCs w:val="24"/>
        </w:rPr>
        <w:t xml:space="preserve">3. ОГРН:  </w:t>
      </w:r>
      <w:r>
        <w:rPr>
          <w:szCs w:val="24"/>
        </w:rPr>
        <w:tab/>
        <w:t>.</w:t>
      </w:r>
    </w:p>
    <w:p w:rsidR="00A71624" w:rsidRDefault="00A71624" w:rsidP="00A71624">
      <w:pPr>
        <w:pBdr>
          <w:top w:val="single" w:sz="4" w:space="1" w:color="auto"/>
        </w:pBdr>
        <w:ind w:left="1616" w:right="113"/>
        <w:rPr>
          <w:sz w:val="2"/>
          <w:szCs w:val="2"/>
        </w:rPr>
      </w:pPr>
    </w:p>
    <w:p w:rsidR="00A71624" w:rsidRDefault="00A71624" w:rsidP="00A71624">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Default="00A71624" w:rsidP="00A71624">
      <w:pPr>
        <w:pBdr>
          <w:top w:val="single" w:sz="4" w:space="1" w:color="auto"/>
        </w:pBdr>
        <w:ind w:left="7002"/>
        <w:rPr>
          <w:sz w:val="2"/>
          <w:szCs w:val="2"/>
        </w:rPr>
      </w:pPr>
    </w:p>
    <w:p w:rsidR="00A71624" w:rsidRDefault="00A71624" w:rsidP="00A71624">
      <w:pPr>
        <w:tabs>
          <w:tab w:val="right" w:pos="9923"/>
        </w:tabs>
        <w:rPr>
          <w:szCs w:val="24"/>
        </w:rPr>
      </w:pPr>
      <w:r w:rsidRPr="00610CB3">
        <w:rPr>
          <w:szCs w:val="24"/>
        </w:rPr>
        <w:tab/>
      </w:r>
      <w:r>
        <w:rPr>
          <w:szCs w:val="24"/>
        </w:rPr>
        <w:t>.</w:t>
      </w:r>
    </w:p>
    <w:p w:rsidR="00A71624" w:rsidRDefault="00A71624" w:rsidP="00A71624">
      <w:pPr>
        <w:pBdr>
          <w:top w:val="single" w:sz="4" w:space="1" w:color="auto"/>
        </w:pBdr>
        <w:ind w:right="113"/>
        <w:jc w:val="center"/>
      </w:pPr>
      <w:r>
        <w:t>(наименование уполномоченного органа, дата внесения в реестр и номер в реестре)</w:t>
      </w:r>
    </w:p>
    <w:p w:rsidR="00A71624" w:rsidRDefault="00A71624" w:rsidP="00A71624">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54BCB" w:rsidTr="002F55A4">
        <w:trPr>
          <w:cantSplit/>
          <w:tblHeader/>
        </w:trPr>
        <w:tc>
          <w:tcPr>
            <w:tcW w:w="567" w:type="dxa"/>
            <w:vAlign w:val="center"/>
          </w:tcPr>
          <w:p w:rsidR="00A71624" w:rsidRPr="00154BCB" w:rsidRDefault="00A71624" w:rsidP="002F55A4">
            <w:pPr>
              <w:ind w:firstLine="0"/>
              <w:jc w:val="center"/>
            </w:pPr>
            <w:r w:rsidRPr="00154BCB">
              <w:t xml:space="preserve">№ </w:t>
            </w:r>
            <w:proofErr w:type="gramStart"/>
            <w:r w:rsidRPr="00154BCB">
              <w:t>п</w:t>
            </w:r>
            <w:proofErr w:type="gramEnd"/>
            <w:r w:rsidRPr="00154BCB">
              <w:t>/п</w:t>
            </w:r>
          </w:p>
        </w:tc>
        <w:tc>
          <w:tcPr>
            <w:tcW w:w="4649" w:type="dxa"/>
            <w:vAlign w:val="center"/>
          </w:tcPr>
          <w:p w:rsidR="00A71624" w:rsidRPr="00154BCB" w:rsidRDefault="00A71624" w:rsidP="002F55A4">
            <w:pPr>
              <w:ind w:firstLine="0"/>
              <w:jc w:val="center"/>
            </w:pPr>
            <w:r w:rsidRPr="00154BCB">
              <w:t>Наименование сведений</w:t>
            </w:r>
            <w:r>
              <w:rPr>
                <w:rStyle w:val="afffffff9"/>
              </w:rPr>
              <w:t>2</w:t>
            </w:r>
          </w:p>
        </w:tc>
        <w:tc>
          <w:tcPr>
            <w:tcW w:w="1588" w:type="dxa"/>
            <w:vAlign w:val="center"/>
          </w:tcPr>
          <w:p w:rsidR="00A71624" w:rsidRPr="00154BCB" w:rsidRDefault="00A71624" w:rsidP="002F55A4">
            <w:pPr>
              <w:ind w:firstLine="0"/>
              <w:jc w:val="center"/>
            </w:pPr>
            <w:r w:rsidRPr="00154BCB">
              <w:t>Малые предприятия</w:t>
            </w:r>
          </w:p>
        </w:tc>
        <w:tc>
          <w:tcPr>
            <w:tcW w:w="1588" w:type="dxa"/>
            <w:vAlign w:val="center"/>
          </w:tcPr>
          <w:p w:rsidR="00A71624" w:rsidRPr="00154BCB" w:rsidRDefault="00A71624" w:rsidP="002F55A4">
            <w:pPr>
              <w:ind w:firstLine="0"/>
              <w:jc w:val="center"/>
            </w:pPr>
            <w:r w:rsidRPr="00154BCB">
              <w:t>Средние предприятия</w:t>
            </w:r>
          </w:p>
        </w:tc>
        <w:tc>
          <w:tcPr>
            <w:tcW w:w="1588" w:type="dxa"/>
            <w:vAlign w:val="center"/>
          </w:tcPr>
          <w:p w:rsidR="00A71624" w:rsidRPr="00154BCB" w:rsidRDefault="00A71624" w:rsidP="002F55A4">
            <w:pPr>
              <w:ind w:firstLine="0"/>
              <w:jc w:val="center"/>
            </w:pPr>
            <w:r w:rsidRPr="00154BCB">
              <w:t>Показатель</w:t>
            </w:r>
          </w:p>
        </w:tc>
      </w:tr>
      <w:tr w:rsidR="00A71624" w:rsidRPr="00154BCB" w:rsidTr="002F55A4">
        <w:trPr>
          <w:cantSplit/>
          <w:tblHeader/>
        </w:trPr>
        <w:tc>
          <w:tcPr>
            <w:tcW w:w="567" w:type="dxa"/>
          </w:tcPr>
          <w:p w:rsidR="00A71624" w:rsidRPr="00154BCB" w:rsidRDefault="00A71624" w:rsidP="002F55A4">
            <w:pPr>
              <w:ind w:firstLine="0"/>
              <w:jc w:val="center"/>
            </w:pPr>
            <w:r w:rsidRPr="00154BCB">
              <w:t>1</w:t>
            </w:r>
            <w:r>
              <w:rPr>
                <w:rStyle w:val="afffffff9"/>
              </w:rPr>
              <w:t>3</w:t>
            </w:r>
          </w:p>
        </w:tc>
        <w:tc>
          <w:tcPr>
            <w:tcW w:w="4649" w:type="dxa"/>
          </w:tcPr>
          <w:p w:rsidR="00A71624" w:rsidRPr="00154BCB" w:rsidRDefault="00A71624" w:rsidP="002F55A4">
            <w:pPr>
              <w:ind w:firstLine="0"/>
              <w:jc w:val="center"/>
            </w:pPr>
            <w:r w:rsidRPr="00154BCB">
              <w:t>2</w:t>
            </w:r>
          </w:p>
        </w:tc>
        <w:tc>
          <w:tcPr>
            <w:tcW w:w="1588" w:type="dxa"/>
          </w:tcPr>
          <w:p w:rsidR="00A71624" w:rsidRPr="00154BCB" w:rsidRDefault="00A71624" w:rsidP="002F55A4">
            <w:pPr>
              <w:ind w:firstLine="0"/>
              <w:jc w:val="center"/>
            </w:pPr>
            <w:r w:rsidRPr="00154BCB">
              <w:t>3</w:t>
            </w:r>
          </w:p>
        </w:tc>
        <w:tc>
          <w:tcPr>
            <w:tcW w:w="1588" w:type="dxa"/>
          </w:tcPr>
          <w:p w:rsidR="00A71624" w:rsidRPr="00154BCB" w:rsidRDefault="00A71624" w:rsidP="002F55A4">
            <w:pPr>
              <w:ind w:firstLine="0"/>
              <w:jc w:val="center"/>
            </w:pPr>
            <w:r w:rsidRPr="00154BCB">
              <w:t>4</w:t>
            </w:r>
          </w:p>
        </w:tc>
        <w:tc>
          <w:tcPr>
            <w:tcW w:w="1588" w:type="dxa"/>
          </w:tcPr>
          <w:p w:rsidR="00A71624" w:rsidRPr="00154BCB" w:rsidRDefault="00A71624" w:rsidP="002F55A4">
            <w:pPr>
              <w:ind w:firstLine="0"/>
              <w:jc w:val="center"/>
            </w:pPr>
            <w:r w:rsidRPr="00154BCB">
              <w:t>5</w:t>
            </w:r>
          </w:p>
        </w:tc>
      </w:tr>
      <w:tr w:rsidR="00A71624" w:rsidRPr="00154BCB" w:rsidTr="002F55A4">
        <w:trPr>
          <w:cantSplit/>
        </w:trPr>
        <w:tc>
          <w:tcPr>
            <w:tcW w:w="567" w:type="dxa"/>
          </w:tcPr>
          <w:p w:rsidR="00A71624" w:rsidRPr="00154BCB" w:rsidRDefault="00A71624" w:rsidP="002F55A4">
            <w:pPr>
              <w:ind w:firstLine="0"/>
              <w:jc w:val="center"/>
            </w:pPr>
            <w:r w:rsidRPr="00154BCB">
              <w:t>1</w:t>
            </w:r>
          </w:p>
        </w:tc>
        <w:tc>
          <w:tcPr>
            <w:tcW w:w="4649" w:type="dxa"/>
          </w:tcPr>
          <w:p w:rsidR="00A71624" w:rsidRPr="00154BCB" w:rsidRDefault="00A71624" w:rsidP="002F55A4">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4BCB" w:rsidRDefault="00A71624" w:rsidP="002F55A4">
            <w:pPr>
              <w:ind w:firstLine="0"/>
              <w:jc w:val="center"/>
            </w:pPr>
            <w:r w:rsidRPr="00154BCB">
              <w:t>не более 25</w:t>
            </w:r>
          </w:p>
        </w:tc>
        <w:tc>
          <w:tcPr>
            <w:tcW w:w="1588" w:type="dxa"/>
          </w:tcPr>
          <w:p w:rsidR="00A71624" w:rsidRPr="00154BCB" w:rsidRDefault="00A71624" w:rsidP="002F55A4">
            <w:pPr>
              <w:ind w:left="57" w:firstLine="0"/>
            </w:pPr>
            <w:r w:rsidRPr="00154BCB">
              <w:sym w:font="Symbol" w:char="F02D"/>
            </w:r>
          </w:p>
        </w:tc>
      </w:tr>
      <w:tr w:rsidR="00A71624" w:rsidRPr="00154BCB" w:rsidTr="002F55A4">
        <w:trPr>
          <w:cantSplit/>
        </w:trPr>
        <w:tc>
          <w:tcPr>
            <w:tcW w:w="567" w:type="dxa"/>
          </w:tcPr>
          <w:p w:rsidR="00A71624" w:rsidRPr="00154BCB" w:rsidRDefault="00A71624" w:rsidP="002F55A4">
            <w:pPr>
              <w:ind w:firstLine="0"/>
              <w:jc w:val="center"/>
            </w:pPr>
            <w:r w:rsidRPr="00154BCB">
              <w:lastRenderedPageBreak/>
              <w:t>2</w:t>
            </w:r>
          </w:p>
        </w:tc>
        <w:tc>
          <w:tcPr>
            <w:tcW w:w="4649" w:type="dxa"/>
          </w:tcPr>
          <w:p w:rsidR="00A71624" w:rsidRPr="00154BCB" w:rsidRDefault="00A71624" w:rsidP="002F55A4">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A71624" w:rsidRPr="00154BCB" w:rsidRDefault="00A71624" w:rsidP="002F55A4">
            <w:pPr>
              <w:ind w:firstLine="0"/>
              <w:jc w:val="center"/>
            </w:pPr>
            <w:r w:rsidRPr="00154BCB">
              <w:t>не более 49</w:t>
            </w:r>
          </w:p>
        </w:tc>
        <w:tc>
          <w:tcPr>
            <w:tcW w:w="1588" w:type="dxa"/>
          </w:tcPr>
          <w:p w:rsidR="00A71624" w:rsidRPr="00154BCB" w:rsidRDefault="00A71624" w:rsidP="002F55A4">
            <w:pPr>
              <w:ind w:left="57" w:firstLine="0"/>
            </w:pPr>
            <w:r w:rsidRPr="00154BCB">
              <w:sym w:font="Symbol" w:char="F02D"/>
            </w:r>
          </w:p>
        </w:tc>
      </w:tr>
      <w:tr w:rsidR="00A71624" w:rsidRPr="00154BCB" w:rsidTr="002F55A4">
        <w:trPr>
          <w:cantSplit/>
        </w:trPr>
        <w:tc>
          <w:tcPr>
            <w:tcW w:w="567" w:type="dxa"/>
          </w:tcPr>
          <w:p w:rsidR="00A71624" w:rsidRPr="00154BCB" w:rsidRDefault="00A71624" w:rsidP="002F55A4">
            <w:pPr>
              <w:ind w:firstLine="0"/>
              <w:jc w:val="center"/>
            </w:pPr>
            <w:r w:rsidRPr="00154BCB">
              <w:t>3</w:t>
            </w:r>
          </w:p>
        </w:tc>
        <w:tc>
          <w:tcPr>
            <w:tcW w:w="4649" w:type="dxa"/>
          </w:tcPr>
          <w:p w:rsidR="00A71624" w:rsidRPr="00154BCB" w:rsidRDefault="00A71624" w:rsidP="002F55A4">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4BCB" w:rsidRDefault="00A71624" w:rsidP="002F55A4">
            <w:pPr>
              <w:ind w:firstLine="0"/>
              <w:jc w:val="center"/>
            </w:pPr>
            <w:r w:rsidRPr="00154BCB">
              <w:t>да (нет)</w:t>
            </w:r>
          </w:p>
        </w:tc>
        <w:tc>
          <w:tcPr>
            <w:tcW w:w="1588" w:type="dxa"/>
          </w:tcPr>
          <w:p w:rsidR="00A71624" w:rsidRPr="00154BCB" w:rsidRDefault="00A71624" w:rsidP="002F55A4">
            <w:pPr>
              <w:ind w:left="57" w:firstLine="0"/>
            </w:pPr>
            <w:r w:rsidRPr="00154BCB">
              <w:t>_</w:t>
            </w:r>
          </w:p>
        </w:tc>
      </w:tr>
      <w:tr w:rsidR="00A71624" w:rsidRPr="00154BCB" w:rsidTr="002F55A4">
        <w:trPr>
          <w:cantSplit/>
        </w:trPr>
        <w:tc>
          <w:tcPr>
            <w:tcW w:w="567" w:type="dxa"/>
          </w:tcPr>
          <w:p w:rsidR="00A71624" w:rsidRPr="00154BCB" w:rsidRDefault="00A71624" w:rsidP="002F55A4">
            <w:pPr>
              <w:ind w:firstLine="0"/>
              <w:jc w:val="center"/>
              <w:rPr>
                <w:lang w:val="en-US"/>
              </w:rPr>
            </w:pPr>
            <w:r w:rsidRPr="00154BCB">
              <w:rPr>
                <w:lang w:val="en-US"/>
              </w:rPr>
              <w:t>4</w:t>
            </w:r>
          </w:p>
        </w:tc>
        <w:tc>
          <w:tcPr>
            <w:tcW w:w="4649" w:type="dxa"/>
          </w:tcPr>
          <w:p w:rsidR="00A71624" w:rsidRPr="00154BCB" w:rsidRDefault="00A71624" w:rsidP="002F55A4">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A71624" w:rsidRPr="00154BCB" w:rsidRDefault="00A71624" w:rsidP="002F55A4">
            <w:pPr>
              <w:ind w:firstLine="0"/>
              <w:jc w:val="center"/>
            </w:pPr>
            <w:r w:rsidRPr="00154BCB">
              <w:t>да (нет)</w:t>
            </w:r>
          </w:p>
        </w:tc>
        <w:tc>
          <w:tcPr>
            <w:tcW w:w="1588" w:type="dxa"/>
          </w:tcPr>
          <w:p w:rsidR="00A71624" w:rsidRPr="00154BCB" w:rsidRDefault="00A71624" w:rsidP="002F55A4">
            <w:pPr>
              <w:ind w:left="57" w:firstLine="0"/>
            </w:pPr>
            <w:r w:rsidRPr="00154BCB">
              <w:t>-</w:t>
            </w:r>
          </w:p>
        </w:tc>
      </w:tr>
      <w:tr w:rsidR="00A71624" w:rsidRPr="00154BCB" w:rsidTr="002F55A4">
        <w:trPr>
          <w:cantSplit/>
        </w:trPr>
        <w:tc>
          <w:tcPr>
            <w:tcW w:w="567" w:type="dxa"/>
          </w:tcPr>
          <w:p w:rsidR="00A71624" w:rsidRPr="00154BCB" w:rsidRDefault="00A71624" w:rsidP="002F55A4">
            <w:pPr>
              <w:ind w:firstLine="0"/>
              <w:jc w:val="center"/>
              <w:rPr>
                <w:lang w:val="en-US"/>
              </w:rPr>
            </w:pPr>
            <w:r w:rsidRPr="00154BCB">
              <w:rPr>
                <w:lang w:val="en-US"/>
              </w:rPr>
              <w:t>5</w:t>
            </w:r>
          </w:p>
        </w:tc>
        <w:tc>
          <w:tcPr>
            <w:tcW w:w="4649" w:type="dxa"/>
          </w:tcPr>
          <w:p w:rsidR="00A71624" w:rsidRPr="00154BCB" w:rsidRDefault="00A71624" w:rsidP="002F55A4">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A71624" w:rsidRPr="00154BCB" w:rsidRDefault="00A71624" w:rsidP="002F55A4">
            <w:pPr>
              <w:ind w:firstLine="0"/>
              <w:jc w:val="center"/>
            </w:pPr>
            <w:r w:rsidRPr="00154BCB">
              <w:t>да (нет)</w:t>
            </w:r>
          </w:p>
        </w:tc>
        <w:tc>
          <w:tcPr>
            <w:tcW w:w="1588" w:type="dxa"/>
          </w:tcPr>
          <w:p w:rsidR="00A71624" w:rsidRPr="00154BCB" w:rsidRDefault="00A71624" w:rsidP="002F55A4">
            <w:pPr>
              <w:ind w:left="57" w:firstLine="0"/>
            </w:pPr>
            <w:r w:rsidRPr="00154BCB">
              <w:t>-</w:t>
            </w:r>
          </w:p>
        </w:tc>
      </w:tr>
      <w:tr w:rsidR="00A71624" w:rsidRPr="00154BCB" w:rsidTr="002F55A4">
        <w:trPr>
          <w:cantSplit/>
        </w:trPr>
        <w:tc>
          <w:tcPr>
            <w:tcW w:w="567" w:type="dxa"/>
          </w:tcPr>
          <w:p w:rsidR="00A71624" w:rsidRPr="00154BCB" w:rsidRDefault="00A71624" w:rsidP="002F55A4">
            <w:pPr>
              <w:ind w:firstLine="0"/>
              <w:jc w:val="center"/>
              <w:rPr>
                <w:lang w:val="en-US"/>
              </w:rPr>
            </w:pPr>
            <w:r w:rsidRPr="00154BCB">
              <w:rPr>
                <w:lang w:val="en-US"/>
              </w:rPr>
              <w:lastRenderedPageBreak/>
              <w:t>6</w:t>
            </w:r>
          </w:p>
        </w:tc>
        <w:tc>
          <w:tcPr>
            <w:tcW w:w="4649" w:type="dxa"/>
          </w:tcPr>
          <w:p w:rsidR="00A71624" w:rsidRPr="00154BCB" w:rsidRDefault="00A71624" w:rsidP="002F55A4">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A71624" w:rsidRPr="00154BCB" w:rsidRDefault="00A71624" w:rsidP="002F55A4">
            <w:pPr>
              <w:ind w:firstLine="0"/>
              <w:jc w:val="center"/>
            </w:pPr>
            <w:r w:rsidRPr="00154BCB">
              <w:t>да (нет)</w:t>
            </w:r>
          </w:p>
        </w:tc>
        <w:tc>
          <w:tcPr>
            <w:tcW w:w="1588" w:type="dxa"/>
          </w:tcPr>
          <w:p w:rsidR="00A71624" w:rsidRPr="00154BCB" w:rsidRDefault="00A71624" w:rsidP="002F55A4">
            <w:pPr>
              <w:ind w:left="57" w:firstLine="0"/>
            </w:pPr>
            <w:r w:rsidRPr="00154BCB">
              <w:t>-</w:t>
            </w:r>
          </w:p>
        </w:tc>
      </w:tr>
      <w:tr w:rsidR="00A71624" w:rsidRPr="00154BCB" w:rsidTr="002F55A4">
        <w:trPr>
          <w:cantSplit/>
        </w:trPr>
        <w:tc>
          <w:tcPr>
            <w:tcW w:w="567" w:type="dxa"/>
            <w:vMerge w:val="restart"/>
          </w:tcPr>
          <w:p w:rsidR="00A71624" w:rsidRPr="00154BCB" w:rsidRDefault="00A71624" w:rsidP="002F55A4">
            <w:pPr>
              <w:ind w:firstLine="0"/>
              <w:jc w:val="center"/>
              <w:rPr>
                <w:lang w:val="en-US"/>
              </w:rPr>
            </w:pPr>
            <w:r w:rsidRPr="00154BCB">
              <w:rPr>
                <w:lang w:val="en-US"/>
              </w:rPr>
              <w:t>7</w:t>
            </w:r>
          </w:p>
        </w:tc>
        <w:tc>
          <w:tcPr>
            <w:tcW w:w="4649" w:type="dxa"/>
            <w:vMerge w:val="restart"/>
          </w:tcPr>
          <w:p w:rsidR="00A71624" w:rsidRPr="00154BCB" w:rsidRDefault="00A71624" w:rsidP="002F55A4">
            <w:pPr>
              <w:ind w:left="57" w:firstLine="0"/>
            </w:pPr>
            <w:r w:rsidRPr="00154BCB">
              <w:t>Среднесписочная численность работников за предшествующий календарный год, человек</w:t>
            </w:r>
          </w:p>
        </w:tc>
        <w:tc>
          <w:tcPr>
            <w:tcW w:w="1588" w:type="dxa"/>
          </w:tcPr>
          <w:p w:rsidR="00A71624" w:rsidRPr="00154BCB" w:rsidRDefault="00A71624" w:rsidP="002F55A4">
            <w:pPr>
              <w:ind w:firstLine="0"/>
              <w:jc w:val="center"/>
            </w:pPr>
            <w:r w:rsidRPr="00154BCB">
              <w:t>до 100 включительно</w:t>
            </w:r>
          </w:p>
        </w:tc>
        <w:tc>
          <w:tcPr>
            <w:tcW w:w="1588" w:type="dxa"/>
            <w:vMerge w:val="restart"/>
          </w:tcPr>
          <w:p w:rsidR="00A71624" w:rsidRPr="00154BCB" w:rsidRDefault="00A71624" w:rsidP="002F55A4">
            <w:pPr>
              <w:ind w:firstLine="0"/>
              <w:jc w:val="center"/>
            </w:pPr>
            <w:r w:rsidRPr="00154BCB">
              <w:t>от 101 до 250 включительно</w:t>
            </w:r>
          </w:p>
        </w:tc>
        <w:tc>
          <w:tcPr>
            <w:tcW w:w="1588" w:type="dxa"/>
            <w:vMerge w:val="restart"/>
          </w:tcPr>
          <w:p w:rsidR="00A71624" w:rsidRPr="00154BCB" w:rsidRDefault="00A71624" w:rsidP="002F55A4">
            <w:pPr>
              <w:ind w:left="57" w:firstLine="0"/>
            </w:pPr>
            <w:r w:rsidRPr="00154BCB">
              <w:t>указывается количество человек</w:t>
            </w:r>
            <w:r w:rsidRPr="00154BCB">
              <w:br/>
              <w:t>(за предшествующий календарный год)</w:t>
            </w:r>
          </w:p>
        </w:tc>
      </w:tr>
      <w:tr w:rsidR="00A71624" w:rsidRPr="00154BCB" w:rsidTr="002F55A4">
        <w:trPr>
          <w:cantSplit/>
        </w:trPr>
        <w:tc>
          <w:tcPr>
            <w:tcW w:w="567" w:type="dxa"/>
            <w:vMerge/>
          </w:tcPr>
          <w:p w:rsidR="00A71624" w:rsidRPr="00154BCB" w:rsidRDefault="00A71624" w:rsidP="002F55A4">
            <w:pPr>
              <w:ind w:firstLine="0"/>
              <w:jc w:val="center"/>
            </w:pPr>
          </w:p>
        </w:tc>
        <w:tc>
          <w:tcPr>
            <w:tcW w:w="4649" w:type="dxa"/>
            <w:vMerge/>
          </w:tcPr>
          <w:p w:rsidR="00A71624" w:rsidRPr="00154BCB" w:rsidRDefault="00A71624" w:rsidP="002F55A4">
            <w:pPr>
              <w:ind w:left="57" w:firstLine="0"/>
            </w:pPr>
          </w:p>
        </w:tc>
        <w:tc>
          <w:tcPr>
            <w:tcW w:w="1588" w:type="dxa"/>
          </w:tcPr>
          <w:p w:rsidR="00A71624" w:rsidRPr="00154BCB" w:rsidRDefault="00A71624" w:rsidP="002F55A4">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A71624" w:rsidRPr="00154BCB" w:rsidRDefault="00A71624" w:rsidP="002F55A4">
            <w:pPr>
              <w:ind w:firstLine="0"/>
            </w:pPr>
          </w:p>
        </w:tc>
        <w:tc>
          <w:tcPr>
            <w:tcW w:w="1588" w:type="dxa"/>
            <w:vMerge/>
          </w:tcPr>
          <w:p w:rsidR="00A71624" w:rsidRPr="00154BCB" w:rsidRDefault="00A71624" w:rsidP="002F55A4">
            <w:pPr>
              <w:ind w:left="57" w:firstLine="0"/>
            </w:pPr>
          </w:p>
        </w:tc>
      </w:tr>
      <w:tr w:rsidR="00A71624" w:rsidRPr="00154BCB" w:rsidTr="002F55A4">
        <w:trPr>
          <w:cantSplit/>
        </w:trPr>
        <w:tc>
          <w:tcPr>
            <w:tcW w:w="567" w:type="dxa"/>
            <w:vMerge w:val="restart"/>
          </w:tcPr>
          <w:p w:rsidR="00A71624" w:rsidRPr="00154BCB" w:rsidRDefault="00A71624" w:rsidP="002F55A4">
            <w:pPr>
              <w:ind w:firstLine="0"/>
              <w:jc w:val="center"/>
            </w:pPr>
            <w:r w:rsidRPr="00154BCB">
              <w:t>8</w:t>
            </w:r>
          </w:p>
        </w:tc>
        <w:tc>
          <w:tcPr>
            <w:tcW w:w="4649" w:type="dxa"/>
            <w:vMerge w:val="restart"/>
          </w:tcPr>
          <w:p w:rsidR="00A71624" w:rsidRPr="00154BCB" w:rsidRDefault="00A71624" w:rsidP="002F55A4">
            <w:pPr>
              <w:ind w:left="57" w:firstLine="0"/>
            </w:pPr>
            <w:r w:rsidRPr="00154BCB">
              <w:t>Доход за предшествующий календарный год, который</w:t>
            </w:r>
          </w:p>
          <w:p w:rsidR="00A71624" w:rsidRPr="00154BCB" w:rsidRDefault="00A71624" w:rsidP="002F55A4">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54BCB" w:rsidRDefault="00A71624" w:rsidP="002F55A4">
            <w:pPr>
              <w:ind w:firstLine="0"/>
              <w:jc w:val="center"/>
            </w:pPr>
            <w:r w:rsidRPr="00154BCB">
              <w:t>800</w:t>
            </w:r>
          </w:p>
        </w:tc>
        <w:tc>
          <w:tcPr>
            <w:tcW w:w="1588" w:type="dxa"/>
            <w:vMerge w:val="restart"/>
          </w:tcPr>
          <w:p w:rsidR="00A71624" w:rsidRPr="00154BCB" w:rsidRDefault="00A71624" w:rsidP="002F55A4">
            <w:pPr>
              <w:ind w:firstLine="0"/>
              <w:jc w:val="center"/>
            </w:pPr>
            <w:r w:rsidRPr="00154BCB">
              <w:t>2000</w:t>
            </w:r>
          </w:p>
        </w:tc>
        <w:tc>
          <w:tcPr>
            <w:tcW w:w="1588" w:type="dxa"/>
          </w:tcPr>
          <w:p w:rsidR="00A71624" w:rsidRPr="00154BCB" w:rsidRDefault="00A71624" w:rsidP="002F55A4">
            <w:pPr>
              <w:ind w:left="57" w:firstLine="0"/>
            </w:pPr>
            <w:r w:rsidRPr="00154BCB">
              <w:t>указывается в млн. рублей</w:t>
            </w:r>
            <w:r w:rsidRPr="00154BCB">
              <w:br/>
              <w:t>(за предшествующий календарный год)</w:t>
            </w:r>
          </w:p>
        </w:tc>
      </w:tr>
      <w:tr w:rsidR="00A71624" w:rsidRPr="00154BCB" w:rsidTr="002F55A4">
        <w:trPr>
          <w:cantSplit/>
        </w:trPr>
        <w:tc>
          <w:tcPr>
            <w:tcW w:w="567" w:type="dxa"/>
            <w:vMerge/>
          </w:tcPr>
          <w:p w:rsidR="00A71624" w:rsidRPr="00154BCB" w:rsidRDefault="00A71624" w:rsidP="002F55A4">
            <w:pPr>
              <w:ind w:firstLine="0"/>
              <w:jc w:val="center"/>
            </w:pPr>
          </w:p>
        </w:tc>
        <w:tc>
          <w:tcPr>
            <w:tcW w:w="4649" w:type="dxa"/>
            <w:vMerge/>
          </w:tcPr>
          <w:p w:rsidR="00A71624" w:rsidRPr="00154BCB" w:rsidRDefault="00A71624" w:rsidP="002F55A4">
            <w:pPr>
              <w:ind w:firstLine="0"/>
            </w:pPr>
          </w:p>
        </w:tc>
        <w:tc>
          <w:tcPr>
            <w:tcW w:w="1588" w:type="dxa"/>
          </w:tcPr>
          <w:p w:rsidR="00A71624" w:rsidRPr="00154BCB" w:rsidRDefault="00A71624" w:rsidP="002F55A4">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A71624" w:rsidRPr="00154BCB" w:rsidRDefault="00A71624" w:rsidP="002F55A4">
            <w:pPr>
              <w:ind w:firstLine="0"/>
            </w:pPr>
          </w:p>
        </w:tc>
        <w:tc>
          <w:tcPr>
            <w:tcW w:w="1588" w:type="dxa"/>
          </w:tcPr>
          <w:p w:rsidR="00A71624" w:rsidRPr="00154BCB" w:rsidRDefault="00A71624" w:rsidP="002F55A4">
            <w:pPr>
              <w:ind w:left="57" w:firstLine="0"/>
            </w:pPr>
          </w:p>
        </w:tc>
      </w:tr>
      <w:tr w:rsidR="00A71624" w:rsidRPr="00154BCB" w:rsidTr="002F55A4">
        <w:trPr>
          <w:cantSplit/>
        </w:trPr>
        <w:tc>
          <w:tcPr>
            <w:tcW w:w="567" w:type="dxa"/>
          </w:tcPr>
          <w:p w:rsidR="00A71624" w:rsidRPr="00154BCB" w:rsidRDefault="00A71624" w:rsidP="002F55A4">
            <w:pPr>
              <w:ind w:firstLine="0"/>
              <w:jc w:val="center"/>
            </w:pPr>
            <w:r w:rsidRPr="00154BCB">
              <w:t>9</w:t>
            </w:r>
          </w:p>
        </w:tc>
        <w:tc>
          <w:tcPr>
            <w:tcW w:w="4649" w:type="dxa"/>
          </w:tcPr>
          <w:p w:rsidR="00A71624" w:rsidRPr="00154BCB" w:rsidRDefault="00A71624" w:rsidP="002F55A4">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4BCB" w:rsidRDefault="00A71624" w:rsidP="002F55A4">
            <w:pPr>
              <w:ind w:firstLine="0"/>
              <w:jc w:val="center"/>
            </w:pPr>
            <w:r w:rsidRPr="00154BCB">
              <w:t>Подлежит заполнению</w:t>
            </w:r>
          </w:p>
        </w:tc>
      </w:tr>
      <w:tr w:rsidR="00A71624" w:rsidRPr="00154BCB" w:rsidTr="002F55A4">
        <w:trPr>
          <w:cantSplit/>
        </w:trPr>
        <w:tc>
          <w:tcPr>
            <w:tcW w:w="567" w:type="dxa"/>
          </w:tcPr>
          <w:p w:rsidR="00A71624" w:rsidRPr="00154BCB" w:rsidRDefault="00A71624" w:rsidP="002F55A4">
            <w:pPr>
              <w:ind w:firstLine="0"/>
              <w:jc w:val="center"/>
            </w:pPr>
            <w:r w:rsidRPr="00154BCB">
              <w:lastRenderedPageBreak/>
              <w:t>10</w:t>
            </w:r>
          </w:p>
        </w:tc>
        <w:tc>
          <w:tcPr>
            <w:tcW w:w="4649" w:type="dxa"/>
          </w:tcPr>
          <w:p w:rsidR="00A71624" w:rsidRPr="00154BCB" w:rsidRDefault="00A71624" w:rsidP="002F55A4">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2F55A4">
            <w:pPr>
              <w:ind w:firstLine="0"/>
              <w:jc w:val="center"/>
            </w:pPr>
            <w:r w:rsidRPr="00154BCB">
              <w:t>Подлежит заполнению</w:t>
            </w:r>
          </w:p>
        </w:tc>
      </w:tr>
      <w:tr w:rsidR="00A71624" w:rsidRPr="00154BCB" w:rsidTr="002F55A4">
        <w:trPr>
          <w:cantSplit/>
        </w:trPr>
        <w:tc>
          <w:tcPr>
            <w:tcW w:w="567" w:type="dxa"/>
          </w:tcPr>
          <w:p w:rsidR="00A71624" w:rsidRPr="00154BCB" w:rsidRDefault="00A71624" w:rsidP="002F55A4">
            <w:pPr>
              <w:ind w:firstLine="0"/>
              <w:jc w:val="center"/>
            </w:pPr>
            <w:r w:rsidRPr="00154BCB">
              <w:t>11</w:t>
            </w:r>
          </w:p>
        </w:tc>
        <w:tc>
          <w:tcPr>
            <w:tcW w:w="4649" w:type="dxa"/>
          </w:tcPr>
          <w:p w:rsidR="00A71624" w:rsidRPr="00154BCB" w:rsidRDefault="00A71624" w:rsidP="002F55A4">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2F55A4">
            <w:pPr>
              <w:ind w:firstLine="0"/>
              <w:jc w:val="center"/>
            </w:pPr>
            <w:r w:rsidRPr="00154BCB">
              <w:t>Подлежит заполнению</w:t>
            </w:r>
          </w:p>
        </w:tc>
      </w:tr>
      <w:tr w:rsidR="00A71624" w:rsidRPr="00154BCB" w:rsidTr="002F55A4">
        <w:trPr>
          <w:cantSplit/>
        </w:trPr>
        <w:tc>
          <w:tcPr>
            <w:tcW w:w="567" w:type="dxa"/>
          </w:tcPr>
          <w:p w:rsidR="00A71624" w:rsidRPr="00154BCB" w:rsidRDefault="00A71624" w:rsidP="002F55A4">
            <w:pPr>
              <w:ind w:firstLine="0"/>
              <w:jc w:val="center"/>
            </w:pPr>
            <w:r w:rsidRPr="00154BCB">
              <w:t>12</w:t>
            </w:r>
          </w:p>
        </w:tc>
        <w:tc>
          <w:tcPr>
            <w:tcW w:w="4649" w:type="dxa"/>
          </w:tcPr>
          <w:p w:rsidR="00A71624" w:rsidRPr="00154BCB" w:rsidRDefault="00A71624" w:rsidP="002F55A4">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4BCB" w:rsidRDefault="00A71624" w:rsidP="002F55A4">
            <w:pPr>
              <w:ind w:firstLine="0"/>
              <w:jc w:val="center"/>
            </w:pPr>
            <w:r w:rsidRPr="00154BCB">
              <w:t>да (нет)</w:t>
            </w:r>
            <w:r w:rsidRPr="00154BCB">
              <w:br/>
            </w:r>
          </w:p>
        </w:tc>
      </w:tr>
      <w:tr w:rsidR="00A71624" w:rsidRPr="00154BCB" w:rsidTr="002F55A4">
        <w:trPr>
          <w:cantSplit/>
        </w:trPr>
        <w:tc>
          <w:tcPr>
            <w:tcW w:w="567" w:type="dxa"/>
          </w:tcPr>
          <w:p w:rsidR="00A71624" w:rsidRPr="00154BCB" w:rsidRDefault="00A71624" w:rsidP="002F55A4">
            <w:pPr>
              <w:ind w:firstLine="0"/>
              <w:jc w:val="center"/>
            </w:pPr>
            <w:r w:rsidRPr="00154BCB">
              <w:t>13</w:t>
            </w:r>
          </w:p>
        </w:tc>
        <w:tc>
          <w:tcPr>
            <w:tcW w:w="4649" w:type="dxa"/>
          </w:tcPr>
          <w:p w:rsidR="00A71624" w:rsidRPr="00154BCB" w:rsidRDefault="00A71624" w:rsidP="002F55A4">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4BCB" w:rsidRDefault="00A71624" w:rsidP="002F55A4">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A71624" w:rsidRPr="00154BCB" w:rsidTr="002F55A4">
        <w:trPr>
          <w:cantSplit/>
        </w:trPr>
        <w:tc>
          <w:tcPr>
            <w:tcW w:w="567" w:type="dxa"/>
          </w:tcPr>
          <w:p w:rsidR="00A71624" w:rsidRPr="00154BCB" w:rsidRDefault="00A71624" w:rsidP="002F55A4">
            <w:pPr>
              <w:ind w:firstLine="0"/>
              <w:jc w:val="center"/>
            </w:pPr>
            <w:r w:rsidRPr="00154BCB">
              <w:t>14</w:t>
            </w:r>
          </w:p>
        </w:tc>
        <w:tc>
          <w:tcPr>
            <w:tcW w:w="4649" w:type="dxa"/>
          </w:tcPr>
          <w:p w:rsidR="00A71624" w:rsidRPr="00154BCB" w:rsidRDefault="00A71624" w:rsidP="002F55A4">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A71624" w:rsidRPr="00154BCB" w:rsidRDefault="00A71624" w:rsidP="002F55A4">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A71624" w:rsidRPr="00154BCB" w:rsidTr="002F55A4">
        <w:trPr>
          <w:cantSplit/>
        </w:trPr>
        <w:tc>
          <w:tcPr>
            <w:tcW w:w="567" w:type="dxa"/>
          </w:tcPr>
          <w:p w:rsidR="00A71624" w:rsidRPr="00154BCB" w:rsidRDefault="00A71624" w:rsidP="002F55A4">
            <w:pPr>
              <w:ind w:firstLine="0"/>
              <w:jc w:val="center"/>
            </w:pPr>
            <w:r w:rsidRPr="00154BCB">
              <w:lastRenderedPageBreak/>
              <w:t>15</w:t>
            </w:r>
          </w:p>
        </w:tc>
        <w:tc>
          <w:tcPr>
            <w:tcW w:w="4649" w:type="dxa"/>
          </w:tcPr>
          <w:p w:rsidR="00A71624" w:rsidRPr="00154BCB" w:rsidRDefault="00A71624" w:rsidP="002F55A4">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A71624" w:rsidRPr="00154BCB" w:rsidRDefault="00A71624" w:rsidP="002F55A4">
            <w:pPr>
              <w:ind w:firstLine="0"/>
              <w:jc w:val="center"/>
            </w:pPr>
            <w:r w:rsidRPr="00154BCB">
              <w:t>да (нет)</w:t>
            </w:r>
          </w:p>
        </w:tc>
      </w:tr>
      <w:tr w:rsidR="00A71624" w:rsidRPr="00154BCB" w:rsidTr="002F55A4">
        <w:trPr>
          <w:cantSplit/>
        </w:trPr>
        <w:tc>
          <w:tcPr>
            <w:tcW w:w="567" w:type="dxa"/>
          </w:tcPr>
          <w:p w:rsidR="00A71624" w:rsidRPr="00154BCB" w:rsidRDefault="00A71624" w:rsidP="002F55A4">
            <w:pPr>
              <w:ind w:firstLine="0"/>
              <w:jc w:val="center"/>
            </w:pPr>
            <w:r w:rsidRPr="00154BCB">
              <w:t>16</w:t>
            </w:r>
          </w:p>
        </w:tc>
        <w:tc>
          <w:tcPr>
            <w:tcW w:w="4649" w:type="dxa"/>
          </w:tcPr>
          <w:p w:rsidR="00A71624" w:rsidRPr="00154BCB" w:rsidRDefault="00A71624" w:rsidP="002F55A4">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4BCB" w:rsidRDefault="00A71624" w:rsidP="002F55A4">
            <w:pPr>
              <w:ind w:firstLine="0"/>
              <w:jc w:val="center"/>
            </w:pPr>
            <w:r w:rsidRPr="00154BCB">
              <w:t>да (нет)</w:t>
            </w:r>
          </w:p>
        </w:tc>
      </w:tr>
    </w:tbl>
    <w:p w:rsidR="00A71624" w:rsidRDefault="00A71624" w:rsidP="00A71624">
      <w:pPr>
        <w:spacing w:before="240"/>
        <w:ind w:right="5954"/>
        <w:jc w:val="center"/>
        <w:rPr>
          <w:szCs w:val="24"/>
        </w:rPr>
      </w:pPr>
    </w:p>
    <w:p w:rsidR="00A71624" w:rsidRDefault="00A71624" w:rsidP="00A71624">
      <w:pPr>
        <w:pBdr>
          <w:top w:val="single" w:sz="4" w:space="1" w:color="auto"/>
        </w:pBdr>
        <w:ind w:right="5952"/>
        <w:jc w:val="center"/>
      </w:pPr>
      <w:r>
        <w:t>(подпись)</w:t>
      </w:r>
    </w:p>
    <w:p w:rsidR="00A71624" w:rsidRDefault="00A71624" w:rsidP="00A71624">
      <w:pPr>
        <w:spacing w:after="240"/>
        <w:ind w:left="851"/>
        <w:rPr>
          <w:szCs w:val="24"/>
        </w:rPr>
      </w:pPr>
      <w:r>
        <w:rPr>
          <w:szCs w:val="24"/>
        </w:rPr>
        <w:t>М.П.</w:t>
      </w:r>
    </w:p>
    <w:p w:rsidR="00A71624" w:rsidRDefault="00A71624" w:rsidP="00A71624">
      <w:pPr>
        <w:rPr>
          <w:szCs w:val="24"/>
        </w:rPr>
      </w:pPr>
    </w:p>
    <w:p w:rsidR="00A71624" w:rsidRDefault="00A71624" w:rsidP="00A71624">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A71624" w:rsidRDefault="00A71624" w:rsidP="00A71624">
      <w:pPr>
        <w:rPr>
          <w:szCs w:val="24"/>
        </w:rPr>
      </w:pPr>
    </w:p>
    <w:p w:rsidR="00A71624" w:rsidRPr="00D37ACE" w:rsidRDefault="00A71624" w:rsidP="00A71624">
      <w:pPr>
        <w:jc w:val="right"/>
        <w:outlineLvl w:val="0"/>
      </w:pPr>
    </w:p>
    <w:p w:rsidR="00A71624" w:rsidRDefault="00A71624" w:rsidP="00A7162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Default="00A71624" w:rsidP="00A71624">
      <w:pPr>
        <w:pStyle w:val="afffffff7"/>
        <w:jc w:val="both"/>
      </w:pPr>
    </w:p>
    <w:p w:rsidR="00A71624" w:rsidRDefault="00A71624" w:rsidP="00A71624">
      <w:pPr>
        <w:pStyle w:val="afffffff7"/>
        <w:jc w:val="both"/>
      </w:pPr>
      <w:r>
        <w:rPr>
          <w:rStyle w:val="afffffff9"/>
        </w:rPr>
        <w:t>2</w:t>
      </w:r>
      <w:r>
        <w:t xml:space="preserve"> </w:t>
      </w:r>
      <w:r w:rsidRPr="0049465E">
        <w:rPr>
          <w:sz w:val="22"/>
        </w:rPr>
        <w:t>Пункты 1 – 11 являются обязательными для заполнения.</w:t>
      </w:r>
    </w:p>
    <w:p w:rsidR="00A71624" w:rsidRDefault="00A71624" w:rsidP="00A71624">
      <w:pPr>
        <w:pStyle w:val="afffffff7"/>
      </w:pPr>
    </w:p>
    <w:p w:rsidR="00A71624" w:rsidRPr="00D37ACE" w:rsidRDefault="00A71624" w:rsidP="00A71624">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49465E">
          <w:t>подпунктах "в"</w:t>
        </w:r>
      </w:hyperlink>
      <w:r>
        <w:t xml:space="preserve"> - </w:t>
      </w:r>
      <w:hyperlink r:id="rId48"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A71624" w:rsidRDefault="00A71624" w:rsidP="00A71624">
      <w:pPr>
        <w:ind w:right="5527"/>
        <w:jc w:val="center"/>
        <w:rPr>
          <w:color w:val="000000"/>
          <w:vertAlign w:val="superscript"/>
        </w:rPr>
      </w:pPr>
    </w:p>
    <w:p w:rsidR="00A71624" w:rsidRPr="007417E6" w:rsidRDefault="00A71624" w:rsidP="00A71624">
      <w:pPr>
        <w:ind w:right="5527"/>
        <w:jc w:val="center"/>
        <w:rPr>
          <w:color w:val="000000"/>
          <w:vertAlign w:val="superscript"/>
        </w:rPr>
      </w:pPr>
    </w:p>
    <w:p w:rsidR="00A71624" w:rsidRPr="007417E6" w:rsidRDefault="00A71624" w:rsidP="00A71624">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A71624" w:rsidRDefault="00A71624" w:rsidP="00A71624">
      <w:pPr>
        <w:ind w:firstLine="0"/>
        <w:jc w:val="left"/>
        <w:rPr>
          <w:b/>
        </w:rPr>
      </w:pPr>
      <w:r>
        <w:br w:type="page"/>
      </w:r>
    </w:p>
    <w:p w:rsidR="004F4D80" w:rsidRPr="007417E6" w:rsidRDefault="004F4D80" w:rsidP="004F4D80">
      <w:pPr>
        <w:pStyle w:val="3"/>
        <w:rPr>
          <w:sz w:val="22"/>
        </w:rPr>
      </w:pPr>
      <w:bookmarkStart w:id="935" w:name="_Toc462735381"/>
      <w:r>
        <w:rPr>
          <w:szCs w:val="24"/>
        </w:rPr>
        <w:lastRenderedPageBreak/>
        <w:t>Инструкции по заполнению</w:t>
      </w:r>
      <w:bookmarkEnd w:id="920"/>
      <w:r>
        <w:rPr>
          <w:szCs w:val="24"/>
        </w:rPr>
        <w:t xml:space="preserve"> Анкеты </w:t>
      </w:r>
      <w:r w:rsidR="00C236C0">
        <w:rPr>
          <w:szCs w:val="24"/>
        </w:rPr>
        <w:t>Участник</w:t>
      </w:r>
      <w:r>
        <w:rPr>
          <w:szCs w:val="24"/>
        </w:rPr>
        <w:t>а</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ED7074">
        <w:rPr>
          <w:sz w:val="24"/>
          <w:szCs w:val="24"/>
        </w:rPr>
        <w:t>5.1</w:t>
      </w:r>
      <w:r w:rsidR="00763E64">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936" w:name="_Ref55336378"/>
      <w:bookmarkStart w:id="937" w:name="_Toc57314676"/>
      <w:bookmarkStart w:id="938" w:name="_Toc69728990"/>
      <w:bookmarkStart w:id="939" w:name="_Toc98253942"/>
      <w:bookmarkStart w:id="940" w:name="_Toc165173868"/>
      <w:bookmarkStart w:id="94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763E64">
        <w:rPr>
          <w:sz w:val="24"/>
          <w:szCs w:val="24"/>
        </w:rPr>
        <w:fldChar w:fldCharType="begin"/>
      </w:r>
      <w:r>
        <w:rPr>
          <w:sz w:val="24"/>
          <w:szCs w:val="24"/>
        </w:rPr>
        <w:instrText xml:space="preserve"> REF _Ref444164176 \r \h </w:instrText>
      </w:r>
      <w:r w:rsidR="00763E64">
        <w:rPr>
          <w:sz w:val="24"/>
          <w:szCs w:val="24"/>
        </w:rPr>
      </w:r>
      <w:r w:rsidR="00763E64">
        <w:rPr>
          <w:sz w:val="24"/>
          <w:szCs w:val="24"/>
        </w:rPr>
        <w:fldChar w:fldCharType="separate"/>
      </w:r>
      <w:r w:rsidR="00ED7074">
        <w:rPr>
          <w:sz w:val="24"/>
          <w:szCs w:val="24"/>
        </w:rPr>
        <w:t>5.6.2</w:t>
      </w:r>
      <w:r w:rsidR="00763E64">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42" w:name="_Ref449017073"/>
      <w:bookmarkStart w:id="943" w:name="_Toc462735382"/>
      <w:r w:rsidRPr="00F647F7">
        <w:lastRenderedPageBreak/>
        <w:t>Справка о перечне и годовых объемах выполнения аналогичных договоров (форма 7)</w:t>
      </w:r>
      <w:bookmarkEnd w:id="936"/>
      <w:bookmarkEnd w:id="937"/>
      <w:bookmarkEnd w:id="938"/>
      <w:bookmarkEnd w:id="939"/>
      <w:bookmarkEnd w:id="940"/>
      <w:bookmarkEnd w:id="941"/>
      <w:bookmarkEnd w:id="942"/>
      <w:bookmarkEnd w:id="943"/>
    </w:p>
    <w:p w:rsidR="004F4D80" w:rsidRPr="00D904EF" w:rsidRDefault="004F4D80" w:rsidP="004F4D80">
      <w:pPr>
        <w:pStyle w:val="3"/>
        <w:rPr>
          <w:szCs w:val="24"/>
        </w:rPr>
      </w:pPr>
      <w:bookmarkStart w:id="944" w:name="_Toc98253943"/>
      <w:bookmarkStart w:id="945" w:name="_Toc157248195"/>
      <w:bookmarkStart w:id="946" w:name="_Toc157496564"/>
      <w:bookmarkStart w:id="947" w:name="_Toc158206103"/>
      <w:bookmarkStart w:id="948" w:name="_Toc164057788"/>
      <w:bookmarkStart w:id="949" w:name="_Toc164137138"/>
      <w:bookmarkStart w:id="950" w:name="_Toc164161298"/>
      <w:bookmarkStart w:id="951" w:name="_Toc165173869"/>
      <w:bookmarkStart w:id="952" w:name="_Toc439170693"/>
      <w:bookmarkStart w:id="953" w:name="_Toc439172795"/>
      <w:bookmarkStart w:id="954" w:name="_Toc439173239"/>
      <w:bookmarkStart w:id="955" w:name="_Toc439238235"/>
      <w:bookmarkStart w:id="956" w:name="_Toc439252782"/>
      <w:bookmarkStart w:id="957" w:name="_Toc439323756"/>
      <w:bookmarkStart w:id="958" w:name="_Toc440357154"/>
      <w:bookmarkStart w:id="959" w:name="_Toc440359709"/>
      <w:bookmarkStart w:id="960" w:name="_Toc440632173"/>
      <w:bookmarkStart w:id="961" w:name="_Toc440875993"/>
      <w:bookmarkStart w:id="962" w:name="_Toc441131021"/>
      <w:bookmarkStart w:id="963" w:name="_Toc447269838"/>
      <w:bookmarkStart w:id="964" w:name="_Toc462735383"/>
      <w:r w:rsidRPr="00D904EF">
        <w:rPr>
          <w:szCs w:val="24"/>
        </w:rPr>
        <w:t>Форма Справки о перечне и годовых объемах выполнения аналогичных договоров</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D35501">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D35501">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D35501">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D35501">
            <w:pPr>
              <w:numPr>
                <w:ilvl w:val="0"/>
                <w:numId w:val="58"/>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D35501">
            <w:pPr>
              <w:numPr>
                <w:ilvl w:val="0"/>
                <w:numId w:val="58"/>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D35501">
            <w:pPr>
              <w:numPr>
                <w:ilvl w:val="0"/>
                <w:numId w:val="58"/>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D3550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D3550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D3550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65" w:name="_Toc98253944"/>
      <w:bookmarkStart w:id="966" w:name="_Toc157248196"/>
      <w:bookmarkStart w:id="967" w:name="_Toc157496565"/>
      <w:bookmarkStart w:id="968" w:name="_Toc158206104"/>
      <w:bookmarkStart w:id="969" w:name="_Toc164057789"/>
      <w:bookmarkStart w:id="970" w:name="_Toc164137139"/>
      <w:bookmarkStart w:id="971" w:name="_Toc164161299"/>
      <w:bookmarkStart w:id="972" w:name="_Toc165173870"/>
      <w:r>
        <w:rPr>
          <w:szCs w:val="24"/>
        </w:rPr>
        <w:br w:type="page"/>
      </w:r>
    </w:p>
    <w:p w:rsidR="004F4D80" w:rsidRPr="00D904EF" w:rsidRDefault="004F4D80" w:rsidP="004F4D80">
      <w:pPr>
        <w:pStyle w:val="3"/>
        <w:rPr>
          <w:szCs w:val="24"/>
        </w:rPr>
      </w:pPr>
      <w:bookmarkStart w:id="973" w:name="_Toc439170694"/>
      <w:bookmarkStart w:id="974" w:name="_Toc439172796"/>
      <w:bookmarkStart w:id="975" w:name="_Toc439173240"/>
      <w:bookmarkStart w:id="976" w:name="_Toc439238236"/>
      <w:bookmarkStart w:id="977" w:name="_Toc439252783"/>
      <w:bookmarkStart w:id="978" w:name="_Toc439323757"/>
      <w:bookmarkStart w:id="979" w:name="_Toc440357155"/>
      <w:bookmarkStart w:id="980" w:name="_Toc440359710"/>
      <w:bookmarkStart w:id="981" w:name="_Toc440632174"/>
      <w:bookmarkStart w:id="982" w:name="_Toc440875994"/>
      <w:bookmarkStart w:id="983" w:name="_Toc441131022"/>
      <w:bookmarkStart w:id="984" w:name="_Toc447269839"/>
      <w:bookmarkStart w:id="985" w:name="_Toc462735384"/>
      <w:r w:rsidRPr="00D904EF">
        <w:rPr>
          <w:szCs w:val="24"/>
        </w:rPr>
        <w:lastRenderedPageBreak/>
        <w:t>Инструкции по заполнению</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ED7074">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63E64">
        <w:rPr>
          <w:sz w:val="24"/>
          <w:szCs w:val="24"/>
        </w:rPr>
        <w:fldChar w:fldCharType="begin"/>
      </w:r>
      <w:r w:rsidR="00D90031">
        <w:rPr>
          <w:sz w:val="24"/>
          <w:szCs w:val="24"/>
        </w:rPr>
        <w:instrText xml:space="preserve"> REF _Ref440274159 \r \h </w:instrText>
      </w:r>
      <w:r w:rsidR="00763E64">
        <w:rPr>
          <w:sz w:val="24"/>
          <w:szCs w:val="24"/>
        </w:rPr>
      </w:r>
      <w:r w:rsidR="00763E64">
        <w:rPr>
          <w:sz w:val="24"/>
          <w:szCs w:val="24"/>
        </w:rPr>
        <w:fldChar w:fldCharType="separate"/>
      </w:r>
      <w:r w:rsidR="00ED7074">
        <w:rPr>
          <w:sz w:val="24"/>
          <w:szCs w:val="24"/>
        </w:rPr>
        <w:t>4</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2F55A4"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2F55A4" w:rsidRDefault="002F55A4">
      <w:pPr>
        <w:suppressAutoHyphens w:val="0"/>
        <w:spacing w:line="240" w:lineRule="auto"/>
        <w:ind w:firstLine="0"/>
        <w:jc w:val="left"/>
        <w:rPr>
          <w:sz w:val="24"/>
          <w:szCs w:val="24"/>
        </w:rPr>
      </w:pPr>
      <w:r>
        <w:rPr>
          <w:sz w:val="24"/>
          <w:szCs w:val="24"/>
        </w:rPr>
        <w:br w:type="page"/>
      </w:r>
    </w:p>
    <w:p w:rsidR="002F55A4" w:rsidRPr="00F647F7" w:rsidRDefault="002F55A4" w:rsidP="002F55A4">
      <w:pPr>
        <w:pStyle w:val="2"/>
        <w:pageBreakBefore/>
        <w:tabs>
          <w:tab w:val="clear" w:pos="0"/>
          <w:tab w:val="clear" w:pos="1700"/>
          <w:tab w:val="num" w:pos="1134"/>
          <w:tab w:val="num" w:pos="5104"/>
        </w:tabs>
        <w:spacing w:before="100" w:beforeAutospacing="1" w:after="100" w:afterAutospacing="1" w:line="240" w:lineRule="auto"/>
      </w:pPr>
      <w:bookmarkStart w:id="986" w:name="_Ref55336389"/>
      <w:bookmarkStart w:id="987" w:name="_Toc57314677"/>
      <w:bookmarkStart w:id="988" w:name="_Toc69728991"/>
      <w:bookmarkStart w:id="989" w:name="_Toc98253945"/>
      <w:bookmarkStart w:id="990" w:name="_Toc165173871"/>
      <w:bookmarkStart w:id="991" w:name="_Toc423423675"/>
      <w:bookmarkStart w:id="992" w:name="_Toc441131125"/>
      <w:bookmarkStart w:id="993" w:name="_Toc462735385"/>
      <w:r w:rsidRPr="00F647F7">
        <w:lastRenderedPageBreak/>
        <w:t xml:space="preserve">Справка о материально-технических ресурсах (форма </w:t>
      </w:r>
      <w:r>
        <w:t>8</w:t>
      </w:r>
      <w:r w:rsidRPr="00F647F7">
        <w:t>)</w:t>
      </w:r>
      <w:bookmarkEnd w:id="986"/>
      <w:bookmarkEnd w:id="987"/>
      <w:bookmarkEnd w:id="988"/>
      <w:bookmarkEnd w:id="989"/>
      <w:bookmarkEnd w:id="990"/>
      <w:bookmarkEnd w:id="991"/>
      <w:bookmarkEnd w:id="992"/>
      <w:bookmarkEnd w:id="993"/>
    </w:p>
    <w:p w:rsidR="002F55A4" w:rsidRPr="00D904EF" w:rsidRDefault="002F55A4" w:rsidP="002F55A4">
      <w:pPr>
        <w:pStyle w:val="3"/>
        <w:rPr>
          <w:szCs w:val="24"/>
        </w:rPr>
      </w:pPr>
      <w:bookmarkStart w:id="994" w:name="_Toc98253946"/>
      <w:bookmarkStart w:id="995" w:name="_Toc157248198"/>
      <w:bookmarkStart w:id="996" w:name="_Toc157496567"/>
      <w:bookmarkStart w:id="997" w:name="_Toc158206106"/>
      <w:bookmarkStart w:id="998" w:name="_Toc164057791"/>
      <w:bookmarkStart w:id="999" w:name="_Toc164137141"/>
      <w:bookmarkStart w:id="1000" w:name="_Toc164161301"/>
      <w:bookmarkStart w:id="1001" w:name="_Toc165173872"/>
      <w:bookmarkStart w:id="1002" w:name="_Toc439170696"/>
      <w:bookmarkStart w:id="1003" w:name="_Toc439172798"/>
      <w:bookmarkStart w:id="1004" w:name="_Toc439173242"/>
      <w:bookmarkStart w:id="1005" w:name="_Toc439238238"/>
      <w:bookmarkStart w:id="1006" w:name="_Toc439252785"/>
      <w:bookmarkStart w:id="1007" w:name="_Toc439323759"/>
      <w:bookmarkStart w:id="1008" w:name="_Toc440361396"/>
      <w:bookmarkStart w:id="1009" w:name="_Toc440376278"/>
      <w:bookmarkStart w:id="1010" w:name="_Toc440382536"/>
      <w:bookmarkStart w:id="1011" w:name="_Toc440447206"/>
      <w:bookmarkStart w:id="1012" w:name="_Toc440632367"/>
      <w:bookmarkStart w:id="1013" w:name="_Toc440875139"/>
      <w:bookmarkStart w:id="1014" w:name="_Toc441131126"/>
      <w:bookmarkStart w:id="1015" w:name="_Toc462735386"/>
      <w:bookmarkStart w:id="1016" w:name="_Ref462735532"/>
      <w:r w:rsidRPr="00D904EF">
        <w:rPr>
          <w:szCs w:val="24"/>
        </w:rPr>
        <w:t>Форма Справки о материально-технических ресурсах</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rsidR="002F55A4" w:rsidRPr="00F647F7" w:rsidRDefault="002F55A4" w:rsidP="002F55A4">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2F55A4" w:rsidRPr="00F647F7" w:rsidRDefault="002F55A4" w:rsidP="002F55A4">
      <w:pPr>
        <w:spacing w:line="240" w:lineRule="auto"/>
        <w:ind w:firstLine="0"/>
        <w:jc w:val="left"/>
        <w:rPr>
          <w:sz w:val="24"/>
          <w:szCs w:val="24"/>
        </w:rPr>
      </w:pPr>
      <w:r w:rsidRPr="00F647F7">
        <w:rPr>
          <w:sz w:val="24"/>
          <w:szCs w:val="24"/>
        </w:rPr>
        <w:t xml:space="preserve">Приложение </w:t>
      </w:r>
      <w:r>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2F55A4" w:rsidRPr="00F647F7" w:rsidRDefault="002F55A4" w:rsidP="002F55A4">
      <w:pPr>
        <w:rPr>
          <w:sz w:val="24"/>
          <w:szCs w:val="24"/>
        </w:rPr>
      </w:pPr>
    </w:p>
    <w:p w:rsidR="002F55A4" w:rsidRPr="00F647F7" w:rsidRDefault="002F55A4" w:rsidP="002F55A4">
      <w:pPr>
        <w:spacing w:line="240" w:lineRule="auto"/>
        <w:ind w:firstLine="0"/>
        <w:jc w:val="center"/>
        <w:rPr>
          <w:b/>
          <w:sz w:val="24"/>
          <w:szCs w:val="24"/>
        </w:rPr>
      </w:pPr>
      <w:r w:rsidRPr="00F647F7">
        <w:rPr>
          <w:b/>
          <w:sz w:val="24"/>
          <w:szCs w:val="24"/>
        </w:rPr>
        <w:t>Справка о материально-технических ресурсах</w:t>
      </w:r>
    </w:p>
    <w:p w:rsidR="002F55A4" w:rsidRPr="00F647F7" w:rsidRDefault="002F55A4" w:rsidP="002F55A4">
      <w:pPr>
        <w:rPr>
          <w:sz w:val="24"/>
          <w:szCs w:val="24"/>
        </w:rPr>
      </w:pPr>
    </w:p>
    <w:p w:rsidR="002F55A4" w:rsidRPr="00F647F7" w:rsidRDefault="002F55A4" w:rsidP="002F55A4">
      <w:pPr>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2F55A4" w:rsidRPr="00F647F7" w:rsidRDefault="002F55A4" w:rsidP="002F55A4">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2F55A4" w:rsidRPr="00F647F7" w:rsidTr="002F55A4">
        <w:trPr>
          <w:cantSplit/>
          <w:trHeight w:val="530"/>
        </w:trPr>
        <w:tc>
          <w:tcPr>
            <w:tcW w:w="720" w:type="dxa"/>
            <w:vAlign w:val="center"/>
          </w:tcPr>
          <w:p w:rsidR="002F55A4" w:rsidRPr="00F647F7" w:rsidRDefault="002F55A4" w:rsidP="002F55A4">
            <w:pPr>
              <w:spacing w:line="240" w:lineRule="auto"/>
              <w:ind w:firstLine="0"/>
              <w:jc w:val="center"/>
            </w:pPr>
            <w:r w:rsidRPr="00F647F7">
              <w:t>№</w:t>
            </w:r>
          </w:p>
          <w:p w:rsidR="002F55A4" w:rsidRPr="00F647F7" w:rsidRDefault="002F55A4" w:rsidP="002F55A4">
            <w:pPr>
              <w:spacing w:line="240" w:lineRule="auto"/>
              <w:ind w:firstLine="0"/>
              <w:jc w:val="center"/>
            </w:pPr>
            <w:proofErr w:type="gramStart"/>
            <w:r w:rsidRPr="00F647F7">
              <w:t>п</w:t>
            </w:r>
            <w:proofErr w:type="gramEnd"/>
            <w:r w:rsidRPr="00F647F7">
              <w:t>/п</w:t>
            </w:r>
          </w:p>
        </w:tc>
        <w:tc>
          <w:tcPr>
            <w:tcW w:w="1590" w:type="dxa"/>
            <w:vAlign w:val="center"/>
          </w:tcPr>
          <w:p w:rsidR="002F55A4" w:rsidRPr="00F647F7" w:rsidRDefault="002F55A4" w:rsidP="002F55A4">
            <w:pPr>
              <w:pStyle w:val="aff0"/>
              <w:spacing w:before="0" w:after="0"/>
              <w:ind w:left="0" w:right="0"/>
              <w:jc w:val="center"/>
            </w:pPr>
            <w:r w:rsidRPr="00F647F7">
              <w:t>Наименование</w:t>
            </w:r>
          </w:p>
        </w:tc>
        <w:tc>
          <w:tcPr>
            <w:tcW w:w="1590" w:type="dxa"/>
            <w:vAlign w:val="center"/>
          </w:tcPr>
          <w:p w:rsidR="002F55A4" w:rsidRPr="00F647F7" w:rsidRDefault="002F55A4" w:rsidP="002F55A4">
            <w:pPr>
              <w:pStyle w:val="aff0"/>
              <w:spacing w:before="0" w:after="0"/>
              <w:ind w:left="0" w:right="0"/>
              <w:jc w:val="center"/>
            </w:pPr>
            <w:r w:rsidRPr="00F647F7">
              <w:t>Местонахождение</w:t>
            </w:r>
          </w:p>
        </w:tc>
        <w:tc>
          <w:tcPr>
            <w:tcW w:w="1590" w:type="dxa"/>
            <w:vAlign w:val="center"/>
          </w:tcPr>
          <w:p w:rsidR="002F55A4" w:rsidRPr="00F647F7" w:rsidRDefault="002F55A4" w:rsidP="002F55A4">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2F55A4" w:rsidRPr="00F647F7" w:rsidRDefault="002F55A4" w:rsidP="002F55A4">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2F55A4" w:rsidRPr="00F647F7" w:rsidRDefault="002F55A4" w:rsidP="002F55A4">
            <w:pPr>
              <w:pStyle w:val="aff0"/>
              <w:spacing w:before="0" w:after="0"/>
              <w:ind w:left="0" w:right="0"/>
              <w:jc w:val="center"/>
            </w:pPr>
            <w:r w:rsidRPr="00F647F7">
              <w:t>Состояние</w:t>
            </w:r>
          </w:p>
        </w:tc>
        <w:tc>
          <w:tcPr>
            <w:tcW w:w="1590" w:type="dxa"/>
            <w:vAlign w:val="center"/>
          </w:tcPr>
          <w:p w:rsidR="002F55A4" w:rsidRPr="00F647F7" w:rsidRDefault="002F55A4" w:rsidP="002F55A4">
            <w:pPr>
              <w:pStyle w:val="aff0"/>
              <w:spacing w:before="0" w:after="0"/>
              <w:ind w:left="0" w:right="0"/>
              <w:jc w:val="center"/>
            </w:pPr>
            <w:r w:rsidRPr="00F647F7">
              <w:t>Примечания</w:t>
            </w:r>
          </w:p>
        </w:tc>
      </w:tr>
      <w:tr w:rsidR="002F55A4" w:rsidRPr="00F647F7" w:rsidTr="002F55A4">
        <w:trPr>
          <w:cantSplit/>
        </w:trPr>
        <w:tc>
          <w:tcPr>
            <w:tcW w:w="720" w:type="dxa"/>
            <w:vAlign w:val="center"/>
          </w:tcPr>
          <w:p w:rsidR="002F55A4" w:rsidRPr="00F647F7" w:rsidRDefault="002F55A4" w:rsidP="00D35501">
            <w:pPr>
              <w:numPr>
                <w:ilvl w:val="0"/>
                <w:numId w:val="83"/>
              </w:numPr>
              <w:suppressAutoHyphens w:val="0"/>
              <w:spacing w:line="240" w:lineRule="auto"/>
              <w:ind w:left="0" w:firstLine="0"/>
              <w:jc w:val="cente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r>
      <w:tr w:rsidR="002F55A4" w:rsidRPr="00F647F7" w:rsidTr="002F55A4">
        <w:trPr>
          <w:cantSplit/>
        </w:trPr>
        <w:tc>
          <w:tcPr>
            <w:tcW w:w="720" w:type="dxa"/>
            <w:vAlign w:val="center"/>
          </w:tcPr>
          <w:p w:rsidR="002F55A4" w:rsidRPr="00F647F7" w:rsidRDefault="002F55A4" w:rsidP="00D35501">
            <w:pPr>
              <w:numPr>
                <w:ilvl w:val="0"/>
                <w:numId w:val="83"/>
              </w:numPr>
              <w:suppressAutoHyphens w:val="0"/>
              <w:spacing w:line="240" w:lineRule="auto"/>
              <w:ind w:left="0" w:firstLine="0"/>
              <w:jc w:val="cente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r>
      <w:tr w:rsidR="002F55A4" w:rsidRPr="00F647F7" w:rsidTr="002F55A4">
        <w:trPr>
          <w:cantSplit/>
        </w:trPr>
        <w:tc>
          <w:tcPr>
            <w:tcW w:w="720" w:type="dxa"/>
            <w:vAlign w:val="center"/>
          </w:tcPr>
          <w:p w:rsidR="002F55A4" w:rsidRPr="00F647F7" w:rsidRDefault="002F55A4" w:rsidP="00D35501">
            <w:pPr>
              <w:numPr>
                <w:ilvl w:val="0"/>
                <w:numId w:val="83"/>
              </w:numPr>
              <w:suppressAutoHyphens w:val="0"/>
              <w:spacing w:line="240" w:lineRule="auto"/>
              <w:ind w:left="0" w:firstLine="0"/>
              <w:jc w:val="cente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r>
      <w:tr w:rsidR="002F55A4" w:rsidRPr="00F647F7" w:rsidTr="002F55A4">
        <w:trPr>
          <w:cantSplit/>
        </w:trPr>
        <w:tc>
          <w:tcPr>
            <w:tcW w:w="720" w:type="dxa"/>
            <w:vAlign w:val="center"/>
          </w:tcPr>
          <w:p w:rsidR="002F55A4" w:rsidRPr="00F647F7" w:rsidRDefault="002F55A4" w:rsidP="002F55A4">
            <w:pPr>
              <w:pStyle w:val="aff1"/>
              <w:spacing w:before="0" w:after="0"/>
              <w:ind w:left="0" w:right="0"/>
              <w:jc w:val="center"/>
              <w:rPr>
                <w:sz w:val="22"/>
              </w:rPr>
            </w:pPr>
            <w:r w:rsidRPr="00F647F7">
              <w:rPr>
                <w:sz w:val="22"/>
              </w:rPr>
              <w:t>…</w:t>
            </w: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c>
          <w:tcPr>
            <w:tcW w:w="1590" w:type="dxa"/>
          </w:tcPr>
          <w:p w:rsidR="002F55A4" w:rsidRPr="00F647F7" w:rsidRDefault="002F55A4" w:rsidP="002F55A4">
            <w:pPr>
              <w:pStyle w:val="aff1"/>
              <w:spacing w:before="0" w:after="0"/>
              <w:ind w:left="0" w:right="0"/>
              <w:rPr>
                <w:sz w:val="22"/>
              </w:rPr>
            </w:pPr>
          </w:p>
        </w:tc>
      </w:tr>
    </w:tbl>
    <w:p w:rsidR="002F55A4" w:rsidRPr="00F647F7" w:rsidRDefault="002F55A4" w:rsidP="002F55A4">
      <w:pPr>
        <w:rPr>
          <w:sz w:val="24"/>
          <w:szCs w:val="24"/>
        </w:rPr>
      </w:pPr>
    </w:p>
    <w:p w:rsidR="002F55A4" w:rsidRPr="00F647F7" w:rsidRDefault="002F55A4" w:rsidP="002F55A4">
      <w:pPr>
        <w:spacing w:line="240" w:lineRule="auto"/>
        <w:rPr>
          <w:sz w:val="24"/>
          <w:szCs w:val="24"/>
        </w:rPr>
      </w:pPr>
      <w:r w:rsidRPr="00F647F7">
        <w:rPr>
          <w:sz w:val="24"/>
          <w:szCs w:val="24"/>
        </w:rPr>
        <w:t>____________________________________</w:t>
      </w:r>
    </w:p>
    <w:p w:rsidR="002F55A4" w:rsidRPr="00F647F7" w:rsidRDefault="002F55A4" w:rsidP="002F55A4">
      <w:pPr>
        <w:spacing w:line="240" w:lineRule="auto"/>
        <w:ind w:right="3684"/>
        <w:jc w:val="center"/>
        <w:rPr>
          <w:sz w:val="24"/>
          <w:szCs w:val="24"/>
          <w:vertAlign w:val="superscript"/>
        </w:rPr>
      </w:pPr>
      <w:r w:rsidRPr="00F647F7">
        <w:rPr>
          <w:sz w:val="24"/>
          <w:szCs w:val="24"/>
          <w:vertAlign w:val="superscript"/>
        </w:rPr>
        <w:t>(подпись, М.П.)</w:t>
      </w:r>
    </w:p>
    <w:p w:rsidR="002F55A4" w:rsidRPr="00F647F7" w:rsidRDefault="002F55A4" w:rsidP="002F55A4">
      <w:pPr>
        <w:spacing w:line="240" w:lineRule="auto"/>
        <w:rPr>
          <w:sz w:val="24"/>
          <w:szCs w:val="24"/>
        </w:rPr>
      </w:pPr>
      <w:r w:rsidRPr="00F647F7">
        <w:rPr>
          <w:sz w:val="24"/>
          <w:szCs w:val="24"/>
        </w:rPr>
        <w:t>____________________________________</w:t>
      </w:r>
    </w:p>
    <w:p w:rsidR="002F55A4" w:rsidRPr="00F647F7" w:rsidRDefault="002F55A4" w:rsidP="002F55A4">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2F55A4" w:rsidRPr="00F647F7" w:rsidRDefault="002F55A4" w:rsidP="002F55A4">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2F55A4" w:rsidRPr="00F647F7" w:rsidRDefault="002F55A4" w:rsidP="002F55A4">
      <w:pPr>
        <w:pStyle w:val="a1"/>
        <w:numPr>
          <w:ilvl w:val="0"/>
          <w:numId w:val="0"/>
        </w:numPr>
        <w:ind w:left="567"/>
        <w:rPr>
          <w:b/>
          <w:sz w:val="24"/>
          <w:szCs w:val="24"/>
        </w:rPr>
      </w:pPr>
      <w:bookmarkStart w:id="1017" w:name="_Toc98253947"/>
      <w:bookmarkStart w:id="1018" w:name="_Toc157248199"/>
      <w:bookmarkStart w:id="1019" w:name="_Toc157496568"/>
      <w:bookmarkStart w:id="1020" w:name="_Toc158206107"/>
      <w:bookmarkStart w:id="1021" w:name="_Toc164057792"/>
      <w:bookmarkStart w:id="1022" w:name="_Toc164137142"/>
      <w:bookmarkStart w:id="1023" w:name="_Toc164161302"/>
      <w:bookmarkStart w:id="1024" w:name="_Toc165173873"/>
    </w:p>
    <w:p w:rsidR="002F55A4" w:rsidRDefault="002F55A4" w:rsidP="002F55A4">
      <w:pPr>
        <w:suppressAutoHyphens w:val="0"/>
        <w:spacing w:line="240" w:lineRule="auto"/>
        <w:ind w:firstLine="0"/>
        <w:jc w:val="left"/>
        <w:rPr>
          <w:sz w:val="24"/>
          <w:szCs w:val="24"/>
        </w:rPr>
      </w:pPr>
      <w:r>
        <w:rPr>
          <w:b/>
          <w:szCs w:val="24"/>
        </w:rPr>
        <w:br w:type="page"/>
      </w:r>
    </w:p>
    <w:p w:rsidR="002F55A4" w:rsidRPr="00D904EF" w:rsidRDefault="002F55A4" w:rsidP="002F55A4">
      <w:pPr>
        <w:pStyle w:val="3"/>
        <w:rPr>
          <w:szCs w:val="24"/>
        </w:rPr>
      </w:pPr>
      <w:bookmarkStart w:id="1025" w:name="_Toc439170697"/>
      <w:bookmarkStart w:id="1026" w:name="_Toc439172799"/>
      <w:bookmarkStart w:id="1027" w:name="_Toc439173243"/>
      <w:bookmarkStart w:id="1028" w:name="_Toc439238239"/>
      <w:bookmarkStart w:id="1029" w:name="_Toc439252786"/>
      <w:bookmarkStart w:id="1030" w:name="_Toc439323760"/>
      <w:bookmarkStart w:id="1031" w:name="_Toc440361397"/>
      <w:bookmarkStart w:id="1032" w:name="_Toc440376279"/>
      <w:bookmarkStart w:id="1033" w:name="_Toc440382537"/>
      <w:bookmarkStart w:id="1034" w:name="_Toc440447207"/>
      <w:bookmarkStart w:id="1035" w:name="_Toc440632368"/>
      <w:bookmarkStart w:id="1036" w:name="_Toc440875140"/>
      <w:bookmarkStart w:id="1037" w:name="_Toc441131127"/>
      <w:bookmarkStart w:id="1038" w:name="_Toc462735387"/>
      <w:r w:rsidRPr="00D904EF">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2F55A4" w:rsidRPr="00F647F7" w:rsidRDefault="002F55A4" w:rsidP="002F55A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ED7074">
        <w:rPr>
          <w:sz w:val="24"/>
          <w:szCs w:val="24"/>
        </w:rPr>
        <w:t>5.1</w:t>
      </w:r>
      <w:r>
        <w:rPr>
          <w:sz w:val="24"/>
          <w:szCs w:val="24"/>
        </w:rPr>
        <w:fldChar w:fldCharType="end"/>
      </w:r>
      <w:r w:rsidRPr="00A55F54">
        <w:rPr>
          <w:sz w:val="24"/>
          <w:szCs w:val="24"/>
        </w:rPr>
        <w:t>)</w:t>
      </w:r>
      <w:r w:rsidRPr="00F647F7">
        <w:rPr>
          <w:sz w:val="24"/>
          <w:szCs w:val="24"/>
        </w:rPr>
        <w:t>.</w:t>
      </w:r>
    </w:p>
    <w:p w:rsidR="002F55A4" w:rsidRPr="00F647F7" w:rsidRDefault="002F55A4" w:rsidP="002F55A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F55A4" w:rsidRPr="00F11A50" w:rsidRDefault="002F55A4" w:rsidP="002F55A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 с приложением копий документов, на основании которых они используются.</w:t>
      </w:r>
    </w:p>
    <w:p w:rsidR="004F4D80" w:rsidRPr="002F55A4" w:rsidRDefault="004F4D80" w:rsidP="002F55A4">
      <w:pPr>
        <w:tabs>
          <w:tab w:val="left" w:pos="3418"/>
        </w:tabs>
      </w:pP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39" w:name="_Ref55336398"/>
      <w:bookmarkStart w:id="1040" w:name="_Toc57314678"/>
      <w:bookmarkStart w:id="1041" w:name="_Toc69728992"/>
      <w:bookmarkStart w:id="1042" w:name="_Toc98253948"/>
      <w:bookmarkStart w:id="1043" w:name="_Toc165173874"/>
      <w:bookmarkStart w:id="1044" w:name="_Toc423423676"/>
      <w:bookmarkStart w:id="1045" w:name="_Toc462735388"/>
      <w:r w:rsidRPr="00F647F7">
        <w:lastRenderedPageBreak/>
        <w:t xml:space="preserve">Справка о кадровых ресурсах (форма </w:t>
      </w:r>
      <w:r w:rsidR="002F55A4">
        <w:t>9</w:t>
      </w:r>
      <w:r w:rsidRPr="00F647F7">
        <w:t>)</w:t>
      </w:r>
      <w:bookmarkEnd w:id="1039"/>
      <w:bookmarkEnd w:id="1040"/>
      <w:bookmarkEnd w:id="1041"/>
      <w:bookmarkEnd w:id="1042"/>
      <w:bookmarkEnd w:id="1043"/>
      <w:bookmarkEnd w:id="1044"/>
      <w:bookmarkEnd w:id="1045"/>
    </w:p>
    <w:p w:rsidR="004F4D80" w:rsidRPr="00D904EF" w:rsidRDefault="004F4D80" w:rsidP="004F4D80">
      <w:pPr>
        <w:pStyle w:val="3"/>
        <w:rPr>
          <w:szCs w:val="24"/>
        </w:rPr>
      </w:pPr>
      <w:bookmarkStart w:id="1046" w:name="_Toc98253949"/>
      <w:bookmarkStart w:id="1047" w:name="_Toc157248201"/>
      <w:bookmarkStart w:id="1048" w:name="_Toc157496570"/>
      <w:bookmarkStart w:id="1049" w:name="_Toc158206109"/>
      <w:bookmarkStart w:id="1050" w:name="_Toc164057794"/>
      <w:bookmarkStart w:id="1051" w:name="_Toc164137144"/>
      <w:bookmarkStart w:id="1052" w:name="_Toc164161304"/>
      <w:bookmarkStart w:id="1053" w:name="_Toc165173875"/>
      <w:bookmarkStart w:id="1054" w:name="_Toc439170699"/>
      <w:bookmarkStart w:id="1055" w:name="_Toc439172801"/>
      <w:bookmarkStart w:id="1056" w:name="_Toc439173245"/>
      <w:bookmarkStart w:id="1057" w:name="_Toc439238241"/>
      <w:bookmarkStart w:id="1058" w:name="_Toc439252788"/>
      <w:bookmarkStart w:id="1059" w:name="_Toc439323762"/>
      <w:bookmarkStart w:id="1060" w:name="_Toc440357160"/>
      <w:bookmarkStart w:id="1061" w:name="_Toc440359712"/>
      <w:bookmarkStart w:id="1062" w:name="_Toc440632176"/>
      <w:bookmarkStart w:id="1063" w:name="_Toc440875996"/>
      <w:bookmarkStart w:id="1064" w:name="_Toc441131024"/>
      <w:bookmarkStart w:id="1065" w:name="_Toc447269841"/>
      <w:bookmarkStart w:id="1066" w:name="_Toc462735389"/>
      <w:r w:rsidRPr="00D904EF">
        <w:rPr>
          <w:szCs w:val="24"/>
        </w:rPr>
        <w:t>Форма Справки о кадровых ресурсах</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2F55A4">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D35501">
            <w:pPr>
              <w:numPr>
                <w:ilvl w:val="0"/>
                <w:numId w:val="55"/>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D35501">
            <w:pPr>
              <w:numPr>
                <w:ilvl w:val="0"/>
                <w:numId w:val="55"/>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D35501">
            <w:pPr>
              <w:numPr>
                <w:ilvl w:val="0"/>
                <w:numId w:val="55"/>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D3550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D3550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D35501">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D3550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D3550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D35501">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67" w:name="_Toc98253950"/>
      <w:bookmarkStart w:id="1068" w:name="_Toc157248202"/>
      <w:bookmarkStart w:id="1069" w:name="_Toc157496571"/>
      <w:bookmarkStart w:id="1070" w:name="_Toc158206110"/>
      <w:bookmarkStart w:id="1071" w:name="_Toc164057795"/>
      <w:bookmarkStart w:id="1072" w:name="_Toc164137145"/>
      <w:bookmarkStart w:id="1073" w:name="_Toc164161305"/>
      <w:bookmarkStart w:id="1074" w:name="_Toc165173876"/>
      <w:r>
        <w:rPr>
          <w:b/>
          <w:szCs w:val="24"/>
        </w:rPr>
        <w:br w:type="page"/>
      </w:r>
    </w:p>
    <w:p w:rsidR="004F4D80" w:rsidRPr="00D904EF" w:rsidRDefault="004F4D80" w:rsidP="004F4D80">
      <w:pPr>
        <w:pStyle w:val="3"/>
        <w:rPr>
          <w:szCs w:val="24"/>
        </w:rPr>
      </w:pPr>
      <w:bookmarkStart w:id="1075" w:name="_Toc439170700"/>
      <w:bookmarkStart w:id="1076" w:name="_Toc439172802"/>
      <w:bookmarkStart w:id="1077" w:name="_Toc439173246"/>
      <w:bookmarkStart w:id="1078" w:name="_Toc439238242"/>
      <w:bookmarkStart w:id="1079" w:name="_Toc439252789"/>
      <w:bookmarkStart w:id="1080" w:name="_Toc439323763"/>
      <w:bookmarkStart w:id="1081" w:name="_Toc440357161"/>
      <w:bookmarkStart w:id="1082" w:name="_Toc440359713"/>
      <w:bookmarkStart w:id="1083" w:name="_Toc440632177"/>
      <w:bookmarkStart w:id="1084" w:name="_Toc440875997"/>
      <w:bookmarkStart w:id="1085" w:name="_Toc441131025"/>
      <w:bookmarkStart w:id="1086" w:name="_Toc447269842"/>
      <w:bookmarkStart w:id="1087" w:name="_Toc462735390"/>
      <w:r w:rsidRPr="00D904EF">
        <w:rPr>
          <w:szCs w:val="24"/>
        </w:rPr>
        <w:lastRenderedPageBreak/>
        <w:t>Инструкции по заполнению</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ED7074">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88" w:name="_Toc165173881"/>
      <w:bookmarkStart w:id="1089" w:name="_Ref194749267"/>
      <w:bookmarkStart w:id="1090" w:name="_Toc423423677"/>
      <w:bookmarkStart w:id="1091" w:name="_Ref440271993"/>
      <w:bookmarkStart w:id="1092" w:name="_Ref440274659"/>
      <w:bookmarkStart w:id="1093" w:name="_Ref90381523"/>
      <w:bookmarkStart w:id="1094" w:name="_Toc90385124"/>
      <w:bookmarkStart w:id="1095" w:name="_Ref96861029"/>
      <w:bookmarkStart w:id="1096" w:name="_Toc97651410"/>
      <w:bookmarkStart w:id="1097" w:name="_Toc98253955"/>
      <w:bookmarkStart w:id="1098" w:name="_Toc462735391"/>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2F55A4">
        <w:t>10</w:t>
      </w:r>
      <w:r w:rsidRPr="00F647F7">
        <w:t>)</w:t>
      </w:r>
      <w:bookmarkEnd w:id="1088"/>
      <w:bookmarkEnd w:id="1089"/>
      <w:bookmarkEnd w:id="1090"/>
      <w:bookmarkEnd w:id="1091"/>
      <w:bookmarkEnd w:id="1092"/>
      <w:bookmarkEnd w:id="1098"/>
    </w:p>
    <w:p w:rsidR="004F4D80" w:rsidRPr="00D904EF" w:rsidRDefault="004F4D80" w:rsidP="004F4D80">
      <w:pPr>
        <w:pStyle w:val="3"/>
        <w:rPr>
          <w:szCs w:val="24"/>
        </w:rPr>
      </w:pPr>
      <w:bookmarkStart w:id="1099" w:name="_Toc97651411"/>
      <w:bookmarkStart w:id="1100" w:name="_Toc98253956"/>
      <w:bookmarkStart w:id="1101" w:name="_Toc157248208"/>
      <w:bookmarkStart w:id="1102" w:name="_Toc157496577"/>
      <w:bookmarkStart w:id="1103" w:name="_Toc158206116"/>
      <w:bookmarkStart w:id="1104" w:name="_Toc164057801"/>
      <w:bookmarkStart w:id="1105" w:name="_Toc164137151"/>
      <w:bookmarkStart w:id="1106" w:name="_Toc164161311"/>
      <w:bookmarkStart w:id="1107" w:name="_Toc165173882"/>
      <w:bookmarkStart w:id="1108" w:name="_Toc439170702"/>
      <w:bookmarkStart w:id="1109" w:name="_Toc439172804"/>
      <w:bookmarkStart w:id="1110" w:name="_Toc439173248"/>
      <w:bookmarkStart w:id="1111" w:name="_Toc439238244"/>
      <w:bookmarkStart w:id="1112" w:name="_Toc439252791"/>
      <w:bookmarkStart w:id="1113" w:name="_Toc439323765"/>
      <w:bookmarkStart w:id="1114" w:name="_Toc440357163"/>
      <w:bookmarkStart w:id="1115" w:name="_Toc440359715"/>
      <w:bookmarkStart w:id="1116" w:name="_Toc440632179"/>
      <w:bookmarkStart w:id="1117" w:name="_Toc440875999"/>
      <w:bookmarkStart w:id="1118" w:name="_Toc441131027"/>
      <w:bookmarkStart w:id="1119" w:name="_Toc447269844"/>
      <w:bookmarkStart w:id="1120" w:name="_Toc46273539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2F55A4">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D35501">
      <w:pPr>
        <w:numPr>
          <w:ilvl w:val="0"/>
          <w:numId w:val="62"/>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D35501">
      <w:pPr>
        <w:numPr>
          <w:ilvl w:val="0"/>
          <w:numId w:val="62"/>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D35501">
      <w:pPr>
        <w:numPr>
          <w:ilvl w:val="0"/>
          <w:numId w:val="62"/>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21" w:name="_Toc97651412"/>
      <w:bookmarkStart w:id="1122" w:name="_Toc98253957"/>
      <w:bookmarkStart w:id="1123" w:name="_Toc157248209"/>
      <w:bookmarkStart w:id="1124" w:name="_Toc157496578"/>
      <w:bookmarkStart w:id="1125" w:name="_Toc158206117"/>
      <w:bookmarkStart w:id="1126" w:name="_Toc164057802"/>
      <w:bookmarkStart w:id="1127" w:name="_Toc164137152"/>
      <w:bookmarkStart w:id="1128" w:name="_Toc164161312"/>
      <w:bookmarkStart w:id="1129" w:name="_Toc165173883"/>
      <w:r>
        <w:rPr>
          <w:b/>
          <w:szCs w:val="24"/>
        </w:rPr>
        <w:br w:type="page"/>
      </w:r>
    </w:p>
    <w:p w:rsidR="004F4D80" w:rsidRPr="00D904EF" w:rsidRDefault="004F4D80" w:rsidP="004F4D80">
      <w:pPr>
        <w:pStyle w:val="3"/>
        <w:rPr>
          <w:szCs w:val="24"/>
        </w:rPr>
      </w:pPr>
      <w:bookmarkStart w:id="1130" w:name="_Toc439170703"/>
      <w:bookmarkStart w:id="1131" w:name="_Toc439172805"/>
      <w:bookmarkStart w:id="1132" w:name="_Toc439173249"/>
      <w:bookmarkStart w:id="1133" w:name="_Toc439238245"/>
      <w:bookmarkStart w:id="1134" w:name="_Toc439252792"/>
      <w:bookmarkStart w:id="1135" w:name="_Toc439323766"/>
      <w:bookmarkStart w:id="1136" w:name="_Toc440357164"/>
      <w:bookmarkStart w:id="1137" w:name="_Toc440359716"/>
      <w:bookmarkStart w:id="1138" w:name="_Toc440632180"/>
      <w:bookmarkStart w:id="1139" w:name="_Toc440876000"/>
      <w:bookmarkStart w:id="1140" w:name="_Toc441131028"/>
      <w:bookmarkStart w:id="1141" w:name="_Toc447269845"/>
      <w:bookmarkStart w:id="1142" w:name="_Toc462735393"/>
      <w:r w:rsidRPr="00D904EF">
        <w:rPr>
          <w:szCs w:val="24"/>
        </w:rPr>
        <w:lastRenderedPageBreak/>
        <w:t>Инструкции по заполнению</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ED7074">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3" w:name="_Ref257131475"/>
      <w:bookmarkStart w:id="1144" w:name="_Toc351552284"/>
      <w:bookmarkStart w:id="1145" w:name="_Toc396983131"/>
      <w:bookmarkStart w:id="1146" w:name="_Toc423423679"/>
      <w:bookmarkStart w:id="1147" w:name="_Ref440270984"/>
      <w:bookmarkStart w:id="1148" w:name="_Ref440275030"/>
      <w:bookmarkStart w:id="1149" w:name="_Toc462735394"/>
      <w:bookmarkEnd w:id="1093"/>
      <w:bookmarkEnd w:id="1094"/>
      <w:bookmarkEnd w:id="1095"/>
      <w:bookmarkEnd w:id="1096"/>
      <w:bookmarkEnd w:id="1097"/>
      <w:r>
        <w:rPr>
          <w:sz w:val="22"/>
          <w:szCs w:val="22"/>
        </w:rPr>
        <w:lastRenderedPageBreak/>
        <w:t>Письмо</w:t>
      </w:r>
      <w:r w:rsidRPr="007417E6">
        <w:rPr>
          <w:sz w:val="22"/>
          <w:szCs w:val="22"/>
        </w:rPr>
        <w:t xml:space="preserve"> </w:t>
      </w:r>
      <w:bookmarkEnd w:id="1143"/>
      <w:r>
        <w:rPr>
          <w:sz w:val="22"/>
          <w:szCs w:val="22"/>
        </w:rPr>
        <w:t>производителя продукции (форма 1</w:t>
      </w:r>
      <w:r w:rsidR="002F55A4">
        <w:rPr>
          <w:sz w:val="22"/>
          <w:szCs w:val="22"/>
        </w:rPr>
        <w:t>1</w:t>
      </w:r>
      <w:r>
        <w:rPr>
          <w:sz w:val="22"/>
          <w:szCs w:val="22"/>
        </w:rPr>
        <w:t>)</w:t>
      </w:r>
      <w:bookmarkEnd w:id="1144"/>
      <w:bookmarkEnd w:id="1145"/>
      <w:bookmarkEnd w:id="1146"/>
      <w:bookmarkEnd w:id="1147"/>
      <w:bookmarkEnd w:id="1148"/>
      <w:bookmarkEnd w:id="1149"/>
    </w:p>
    <w:p w:rsidR="004F4D80" w:rsidRPr="00F647F7" w:rsidRDefault="004F4D80" w:rsidP="004F4D80">
      <w:pPr>
        <w:pStyle w:val="3"/>
        <w:rPr>
          <w:szCs w:val="24"/>
        </w:rPr>
      </w:pPr>
      <w:bookmarkStart w:id="1150" w:name="_Toc439170708"/>
      <w:bookmarkStart w:id="1151" w:name="_Toc439172810"/>
      <w:bookmarkStart w:id="1152" w:name="_Toc439173251"/>
      <w:bookmarkStart w:id="1153" w:name="_Toc439252794"/>
      <w:bookmarkStart w:id="1154" w:name="_Toc439323768"/>
      <w:bookmarkStart w:id="1155" w:name="_Toc440357166"/>
      <w:bookmarkStart w:id="1156" w:name="_Toc440359718"/>
      <w:bookmarkStart w:id="1157" w:name="_Toc440632182"/>
      <w:bookmarkStart w:id="1158" w:name="_Toc440876002"/>
      <w:bookmarkStart w:id="1159" w:name="_Toc441131030"/>
      <w:bookmarkStart w:id="1160" w:name="_Toc447269847"/>
      <w:bookmarkStart w:id="1161" w:name="_Toc462735395"/>
      <w:r w:rsidRPr="00F647F7">
        <w:rPr>
          <w:szCs w:val="24"/>
        </w:rPr>
        <w:t>Форма письма производителя продукции</w:t>
      </w:r>
      <w:bookmarkEnd w:id="1150"/>
      <w:bookmarkEnd w:id="1151"/>
      <w:bookmarkEnd w:id="1152"/>
      <w:bookmarkEnd w:id="1153"/>
      <w:bookmarkEnd w:id="1154"/>
      <w:bookmarkEnd w:id="1155"/>
      <w:bookmarkEnd w:id="1156"/>
      <w:bookmarkEnd w:id="1157"/>
      <w:bookmarkEnd w:id="1158"/>
      <w:bookmarkEnd w:id="1159"/>
      <w:bookmarkEnd w:id="1160"/>
      <w:bookmarkEnd w:id="116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2F55A4">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763E64">
        <w:rPr>
          <w:vertAlign w:val="subscript"/>
        </w:rPr>
        <w:fldChar w:fldCharType="begin"/>
      </w:r>
      <w:r w:rsidR="00B963F9">
        <w:rPr>
          <w:vertAlign w:val="subscript"/>
        </w:rPr>
        <w:instrText xml:space="preserve"> REF _Ref440275279 \r \h </w:instrText>
      </w:r>
      <w:r w:rsidR="00763E64">
        <w:rPr>
          <w:vertAlign w:val="subscript"/>
        </w:rPr>
      </w:r>
      <w:r w:rsidR="00763E64">
        <w:rPr>
          <w:vertAlign w:val="subscript"/>
        </w:rPr>
        <w:fldChar w:fldCharType="separate"/>
      </w:r>
      <w:r w:rsidR="00ED7074">
        <w:rPr>
          <w:vertAlign w:val="subscript"/>
        </w:rPr>
        <w:t>1.1.4</w:t>
      </w:r>
      <w:r w:rsidR="00763E64">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16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163" w:name="_Toc423423680"/>
      <w:bookmarkStart w:id="1164" w:name="_Ref440272035"/>
      <w:bookmarkStart w:id="1165" w:name="_Ref440274733"/>
      <w:bookmarkStart w:id="1166" w:name="_Ref444179578"/>
      <w:bookmarkStart w:id="1167" w:name="_Toc462735396"/>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2F55A4">
        <w:rPr>
          <w:sz w:val="22"/>
          <w:szCs w:val="22"/>
        </w:rPr>
        <w:t>2</w:t>
      </w:r>
      <w:r w:rsidRPr="00E87023">
        <w:rPr>
          <w:sz w:val="22"/>
          <w:szCs w:val="22"/>
        </w:rPr>
        <w:t>)</w:t>
      </w:r>
      <w:bookmarkEnd w:id="1162"/>
      <w:bookmarkEnd w:id="1163"/>
      <w:bookmarkEnd w:id="1164"/>
      <w:bookmarkEnd w:id="1165"/>
      <w:bookmarkEnd w:id="1166"/>
      <w:bookmarkEnd w:id="1167"/>
    </w:p>
    <w:p w:rsidR="004F4D80" w:rsidRPr="00E87023" w:rsidRDefault="004F4D80" w:rsidP="004F4D80">
      <w:pPr>
        <w:pStyle w:val="3"/>
        <w:rPr>
          <w:sz w:val="22"/>
        </w:rPr>
      </w:pPr>
      <w:bookmarkStart w:id="1168" w:name="_Toc343690584"/>
      <w:bookmarkStart w:id="1169" w:name="_Toc372294428"/>
      <w:bookmarkStart w:id="1170" w:name="_Toc379288896"/>
      <w:bookmarkStart w:id="1171" w:name="_Toc384734780"/>
      <w:bookmarkStart w:id="1172" w:name="_Toc396984078"/>
      <w:bookmarkStart w:id="1173" w:name="_Toc423423681"/>
      <w:bookmarkStart w:id="1174" w:name="_Toc439170710"/>
      <w:bookmarkStart w:id="1175" w:name="_Toc439172812"/>
      <w:bookmarkStart w:id="1176" w:name="_Toc439173253"/>
      <w:bookmarkStart w:id="1177" w:name="_Toc439238249"/>
      <w:bookmarkStart w:id="1178" w:name="_Toc439252796"/>
      <w:bookmarkStart w:id="1179" w:name="_Toc439323770"/>
      <w:bookmarkStart w:id="1180" w:name="_Toc440357168"/>
      <w:bookmarkStart w:id="1181" w:name="_Toc440359720"/>
      <w:bookmarkStart w:id="1182" w:name="_Toc440632184"/>
      <w:bookmarkStart w:id="1183" w:name="_Toc440876004"/>
      <w:bookmarkStart w:id="1184" w:name="_Toc441131032"/>
      <w:bookmarkStart w:id="1185" w:name="_Toc447269849"/>
      <w:bookmarkStart w:id="1186" w:name="_Toc462735397"/>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4F4D80" w:rsidRPr="00E87023" w:rsidRDefault="004F4D80" w:rsidP="004F4D80">
      <w:pPr>
        <w:tabs>
          <w:tab w:val="left" w:pos="4757"/>
        </w:tabs>
        <w:spacing w:line="240" w:lineRule="auto"/>
        <w:ind w:left="567" w:firstLine="0"/>
        <w:jc w:val="left"/>
      </w:pPr>
      <w:r w:rsidRPr="00E87023">
        <w:t>Приложение 1</w:t>
      </w:r>
      <w:r w:rsidR="002F55A4">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87" w:name="_Toc343690585"/>
      <w:bookmarkStart w:id="1188" w:name="_Toc372294429"/>
      <w:bookmarkStart w:id="1189" w:name="_Toc379288897"/>
      <w:bookmarkStart w:id="1190" w:name="_Toc384734781"/>
      <w:bookmarkStart w:id="1191" w:name="_Toc396984079"/>
      <w:bookmarkStart w:id="1192" w:name="_Toc423423682"/>
      <w:bookmarkStart w:id="1193" w:name="_Toc439170711"/>
      <w:bookmarkStart w:id="1194" w:name="_Toc439172813"/>
      <w:bookmarkStart w:id="1195" w:name="_Toc439173254"/>
      <w:bookmarkStart w:id="1196" w:name="_Toc439238250"/>
      <w:bookmarkStart w:id="1197" w:name="_Toc439252797"/>
      <w:bookmarkStart w:id="1198" w:name="_Toc439323771"/>
      <w:bookmarkStart w:id="1199" w:name="_Toc440357169"/>
      <w:bookmarkStart w:id="1200" w:name="_Toc440359721"/>
      <w:bookmarkStart w:id="1201" w:name="_Toc440632185"/>
      <w:bookmarkStart w:id="1202" w:name="_Toc440876005"/>
      <w:bookmarkStart w:id="1203" w:name="_Toc441131033"/>
      <w:bookmarkStart w:id="1204" w:name="_Toc447269850"/>
      <w:bookmarkStart w:id="1205" w:name="_Toc462735398"/>
      <w:r w:rsidRPr="00D27071">
        <w:rPr>
          <w:szCs w:val="24"/>
        </w:rPr>
        <w:lastRenderedPageBreak/>
        <w:t>Инструкции по заполнению</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ED7074">
        <w:rPr>
          <w:sz w:val="24"/>
          <w:szCs w:val="24"/>
        </w:rPr>
        <w:t>5.1</w:t>
      </w:r>
      <w:r w:rsidR="00763E64">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0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207" w:name="_Toc423423683"/>
      <w:bookmarkStart w:id="1208" w:name="_Ref440272051"/>
      <w:bookmarkStart w:id="1209" w:name="_Ref440274744"/>
      <w:bookmarkStart w:id="1210" w:name="_Toc462735399"/>
      <w:r w:rsidRPr="000D70B6">
        <w:lastRenderedPageBreak/>
        <w:t>Согласие на обработку персональных данных</w:t>
      </w:r>
      <w:r w:rsidR="004F4D80" w:rsidRPr="008C4223">
        <w:t xml:space="preserve"> (форма 1</w:t>
      </w:r>
      <w:r w:rsidR="002F55A4">
        <w:t>3</w:t>
      </w:r>
      <w:r w:rsidR="004F4D80" w:rsidRPr="008C4223">
        <w:t>)</w:t>
      </w:r>
      <w:bookmarkEnd w:id="1206"/>
      <w:bookmarkEnd w:id="1207"/>
      <w:bookmarkEnd w:id="1208"/>
      <w:bookmarkEnd w:id="1209"/>
      <w:bookmarkEnd w:id="1210"/>
    </w:p>
    <w:p w:rsidR="004F4D80" w:rsidRPr="008C4223" w:rsidRDefault="004F4D80" w:rsidP="004F4D80">
      <w:pPr>
        <w:pStyle w:val="3"/>
        <w:rPr>
          <w:szCs w:val="24"/>
        </w:rPr>
      </w:pPr>
      <w:bookmarkStart w:id="1211" w:name="_Toc343690587"/>
      <w:bookmarkStart w:id="1212" w:name="_Toc372294431"/>
      <w:bookmarkStart w:id="1213" w:name="_Toc379288899"/>
      <w:bookmarkStart w:id="1214" w:name="_Toc384734783"/>
      <w:bookmarkStart w:id="1215" w:name="_Toc396984081"/>
      <w:bookmarkStart w:id="1216" w:name="_Toc423423684"/>
      <w:bookmarkStart w:id="1217" w:name="_Toc439170713"/>
      <w:bookmarkStart w:id="1218" w:name="_Toc439172815"/>
      <w:bookmarkStart w:id="1219" w:name="_Toc439173256"/>
      <w:bookmarkStart w:id="1220" w:name="_Toc439238252"/>
      <w:bookmarkStart w:id="1221" w:name="_Toc439252799"/>
      <w:bookmarkStart w:id="1222" w:name="_Toc439323773"/>
      <w:bookmarkStart w:id="1223" w:name="_Toc440357171"/>
      <w:bookmarkStart w:id="1224" w:name="_Toc440359723"/>
      <w:bookmarkStart w:id="1225" w:name="_Toc440632187"/>
      <w:bookmarkStart w:id="1226" w:name="_Toc440876007"/>
      <w:bookmarkStart w:id="1227" w:name="_Toc441131035"/>
      <w:bookmarkStart w:id="1228" w:name="_Toc447269852"/>
      <w:bookmarkStart w:id="1229" w:name="_Toc462735400"/>
      <w:r w:rsidRPr="008C4223">
        <w:rPr>
          <w:szCs w:val="24"/>
        </w:rPr>
        <w:t xml:space="preserve">Форма </w:t>
      </w:r>
      <w:bookmarkEnd w:id="1211"/>
      <w:bookmarkEnd w:id="1212"/>
      <w:bookmarkEnd w:id="1213"/>
      <w:bookmarkEnd w:id="1214"/>
      <w:bookmarkEnd w:id="1215"/>
      <w:bookmarkEnd w:id="1216"/>
      <w:bookmarkEnd w:id="1217"/>
      <w:bookmarkEnd w:id="1218"/>
      <w:bookmarkEnd w:id="1219"/>
      <w:bookmarkEnd w:id="1220"/>
      <w:bookmarkEnd w:id="1221"/>
      <w:r w:rsidR="000D70B6" w:rsidRPr="000D70B6">
        <w:rPr>
          <w:szCs w:val="24"/>
        </w:rPr>
        <w:t>Согласия на обработку персональных данных</w:t>
      </w:r>
      <w:bookmarkEnd w:id="1222"/>
      <w:bookmarkEnd w:id="1223"/>
      <w:bookmarkEnd w:id="1224"/>
      <w:bookmarkEnd w:id="1225"/>
      <w:bookmarkEnd w:id="1226"/>
      <w:bookmarkEnd w:id="1227"/>
      <w:bookmarkEnd w:id="1228"/>
      <w:bookmarkEnd w:id="1229"/>
    </w:p>
    <w:p w:rsidR="004F4D80" w:rsidRPr="00FB1D53" w:rsidRDefault="004F4D80" w:rsidP="004F4D80">
      <w:pPr>
        <w:tabs>
          <w:tab w:val="left" w:pos="4757"/>
        </w:tabs>
        <w:spacing w:line="240" w:lineRule="auto"/>
        <w:ind w:left="1134" w:firstLine="0"/>
        <w:jc w:val="left"/>
      </w:pPr>
      <w:r w:rsidRPr="00FB1D53">
        <w:t>Приложение 1</w:t>
      </w:r>
      <w:r w:rsidR="002F55A4">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30" w:name="_Toc439252801"/>
      <w:bookmarkStart w:id="1231" w:name="_Toc439323774"/>
      <w:bookmarkStart w:id="1232" w:name="_Toc440357172"/>
      <w:bookmarkStart w:id="1233" w:name="_Toc440359724"/>
      <w:bookmarkStart w:id="1234" w:name="_Toc440632188"/>
      <w:bookmarkStart w:id="1235" w:name="_Toc440876008"/>
      <w:bookmarkStart w:id="1236" w:name="_Toc441131036"/>
      <w:bookmarkStart w:id="1237" w:name="_Toc447269853"/>
      <w:bookmarkStart w:id="1238" w:name="_Toc462735401"/>
      <w:r w:rsidRPr="005A2CAE">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39" w:name="_Ref440272256"/>
      <w:bookmarkStart w:id="1240" w:name="_Ref440272678"/>
      <w:bookmarkStart w:id="1241" w:name="_Ref440274944"/>
      <w:bookmarkStart w:id="1242" w:name="_Toc462735402"/>
      <w:r w:rsidRPr="007A6A39">
        <w:lastRenderedPageBreak/>
        <w:t>Соглашение о неустойке (форма 1</w:t>
      </w:r>
      <w:r w:rsidR="002F55A4">
        <w:t>4</w:t>
      </w:r>
      <w:r w:rsidRPr="007A6A39">
        <w:t>)</w:t>
      </w:r>
      <w:bookmarkEnd w:id="1239"/>
      <w:bookmarkEnd w:id="1240"/>
      <w:bookmarkEnd w:id="1241"/>
      <w:bookmarkEnd w:id="1242"/>
    </w:p>
    <w:p w:rsidR="007A6A39" w:rsidRPr="007A6A39" w:rsidRDefault="007A6A39" w:rsidP="007A6A39">
      <w:pPr>
        <w:pStyle w:val="3"/>
        <w:rPr>
          <w:szCs w:val="24"/>
        </w:rPr>
      </w:pPr>
      <w:bookmarkStart w:id="1243" w:name="_Toc439170715"/>
      <w:bookmarkStart w:id="1244" w:name="_Toc439172817"/>
      <w:bookmarkStart w:id="1245" w:name="_Toc439173259"/>
      <w:bookmarkStart w:id="1246" w:name="_Toc439238255"/>
      <w:bookmarkStart w:id="1247" w:name="_Toc439252803"/>
      <w:bookmarkStart w:id="1248" w:name="_Toc439323776"/>
      <w:bookmarkStart w:id="1249" w:name="_Toc440357174"/>
      <w:bookmarkStart w:id="1250" w:name="_Toc440359726"/>
      <w:bookmarkStart w:id="1251" w:name="_Toc440632190"/>
      <w:bookmarkStart w:id="1252" w:name="_Toc440876010"/>
      <w:bookmarkStart w:id="1253" w:name="_Toc441131038"/>
      <w:bookmarkStart w:id="1254" w:name="_Toc447269855"/>
      <w:bookmarkStart w:id="1255" w:name="_Toc462735403"/>
      <w:r w:rsidRPr="007A6A39">
        <w:rPr>
          <w:szCs w:val="24"/>
        </w:rPr>
        <w:t>Форма соглашени</w:t>
      </w:r>
      <w:r w:rsidR="00E47073">
        <w:rPr>
          <w:szCs w:val="24"/>
        </w:rPr>
        <w:t>я</w:t>
      </w:r>
      <w:r w:rsidRPr="007A6A39">
        <w:rPr>
          <w:szCs w:val="24"/>
        </w:rPr>
        <w:t xml:space="preserve"> о неустойке</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2F55A4">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D35501">
      <w:pPr>
        <w:pStyle w:val="afd"/>
        <w:numPr>
          <w:ilvl w:val="0"/>
          <w:numId w:val="69"/>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ED7074">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D35501">
      <w:pPr>
        <w:pStyle w:val="afd"/>
        <w:numPr>
          <w:ilvl w:val="0"/>
          <w:numId w:val="69"/>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ED7074">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D35501">
      <w:pPr>
        <w:pStyle w:val="afd"/>
        <w:numPr>
          <w:ilvl w:val="0"/>
          <w:numId w:val="69"/>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D35501">
      <w:pPr>
        <w:pStyle w:val="afd"/>
        <w:numPr>
          <w:ilvl w:val="0"/>
          <w:numId w:val="69"/>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D35501">
      <w:pPr>
        <w:pStyle w:val="afd"/>
        <w:numPr>
          <w:ilvl w:val="0"/>
          <w:numId w:val="69"/>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D35501">
      <w:pPr>
        <w:pStyle w:val="afd"/>
        <w:numPr>
          <w:ilvl w:val="0"/>
          <w:numId w:val="69"/>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D35501">
      <w:pPr>
        <w:pStyle w:val="afd"/>
        <w:numPr>
          <w:ilvl w:val="0"/>
          <w:numId w:val="69"/>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D35501">
      <w:pPr>
        <w:pStyle w:val="afd"/>
        <w:numPr>
          <w:ilvl w:val="0"/>
          <w:numId w:val="69"/>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D35501">
      <w:pPr>
        <w:pStyle w:val="afd"/>
        <w:numPr>
          <w:ilvl w:val="0"/>
          <w:numId w:val="69"/>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56" w:name="_Toc439170716"/>
      <w:bookmarkStart w:id="1257" w:name="_Toc439172818"/>
      <w:bookmarkStart w:id="1258" w:name="_Toc439173260"/>
      <w:bookmarkStart w:id="1259" w:name="_Toc439238256"/>
      <w:bookmarkStart w:id="1260" w:name="_Toc439252804"/>
      <w:bookmarkStart w:id="1261" w:name="_Toc439323777"/>
      <w:bookmarkStart w:id="1262" w:name="_Toc440357175"/>
      <w:bookmarkStart w:id="1263" w:name="_Toc440359727"/>
      <w:bookmarkStart w:id="1264" w:name="_Toc440632191"/>
      <w:bookmarkStart w:id="1265" w:name="_Toc440876011"/>
      <w:bookmarkStart w:id="1266" w:name="_Toc441131039"/>
      <w:bookmarkStart w:id="1267" w:name="_Toc447269856"/>
      <w:bookmarkStart w:id="1268" w:name="_Toc462735404"/>
      <w:r w:rsidRPr="007857E5">
        <w:rPr>
          <w:szCs w:val="24"/>
        </w:rPr>
        <w:lastRenderedPageBreak/>
        <w:t>Инструкции по заполнению</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ED7074">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69" w:name="_Ref440272274"/>
      <w:bookmarkStart w:id="1270" w:name="_Ref440274756"/>
      <w:bookmarkStart w:id="1271" w:name="_Toc462735405"/>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2F55A4">
        <w:t>5</w:t>
      </w:r>
      <w:r w:rsidR="007857E5" w:rsidRPr="007A6A39">
        <w:t>)</w:t>
      </w:r>
      <w:bookmarkEnd w:id="1269"/>
      <w:bookmarkEnd w:id="1270"/>
      <w:bookmarkEnd w:id="1271"/>
    </w:p>
    <w:p w:rsidR="007857E5" w:rsidRPr="00E47073" w:rsidRDefault="007857E5" w:rsidP="007857E5">
      <w:pPr>
        <w:pStyle w:val="3"/>
        <w:rPr>
          <w:szCs w:val="24"/>
        </w:rPr>
      </w:pPr>
      <w:bookmarkStart w:id="1272" w:name="_Toc439170718"/>
      <w:bookmarkStart w:id="1273" w:name="_Toc439172820"/>
      <w:bookmarkStart w:id="1274" w:name="_Toc439173262"/>
      <w:bookmarkStart w:id="1275" w:name="_Toc439238258"/>
      <w:bookmarkStart w:id="1276" w:name="_Toc439252806"/>
      <w:bookmarkStart w:id="1277" w:name="_Toc439323779"/>
      <w:bookmarkStart w:id="1278" w:name="_Toc440357177"/>
      <w:bookmarkStart w:id="1279" w:name="_Toc440359729"/>
      <w:bookmarkStart w:id="1280" w:name="_Toc440632193"/>
      <w:bookmarkStart w:id="1281" w:name="_Toc440876013"/>
      <w:bookmarkStart w:id="1282" w:name="_Toc441131041"/>
      <w:bookmarkStart w:id="1283" w:name="_Toc447269858"/>
      <w:bookmarkStart w:id="1284" w:name="_Toc462735406"/>
      <w:r w:rsidRPr="00E47073">
        <w:rPr>
          <w:szCs w:val="24"/>
        </w:rPr>
        <w:t xml:space="preserve">Форма </w:t>
      </w:r>
      <w:bookmarkEnd w:id="1272"/>
      <w:r w:rsidR="00E47073" w:rsidRPr="00E47073">
        <w:rPr>
          <w:szCs w:val="24"/>
        </w:rPr>
        <w:t>согласия Участника налоговым органам на разглашение сведений, составляющих налоговую тайну</w:t>
      </w:r>
      <w:bookmarkEnd w:id="1273"/>
      <w:bookmarkEnd w:id="1274"/>
      <w:bookmarkEnd w:id="1275"/>
      <w:bookmarkEnd w:id="1276"/>
      <w:bookmarkEnd w:id="1277"/>
      <w:bookmarkEnd w:id="1278"/>
      <w:bookmarkEnd w:id="1279"/>
      <w:bookmarkEnd w:id="1280"/>
      <w:bookmarkEnd w:id="1281"/>
      <w:bookmarkEnd w:id="1282"/>
      <w:bookmarkEnd w:id="1283"/>
      <w:bookmarkEnd w:id="128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2F55A4">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85" w:name="_Toc300142269"/>
      <w:bookmarkStart w:id="1286" w:name="_Toc309735391"/>
      <w:bookmarkStart w:id="128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85"/>
      <w:r w:rsidRPr="007857E5">
        <w:rPr>
          <w:b/>
          <w:bCs w:val="0"/>
          <w:snapToGrid w:val="0"/>
          <w:sz w:val="24"/>
          <w:szCs w:val="24"/>
        </w:rPr>
        <w:t xml:space="preserve"> </w:t>
      </w:r>
      <w:bookmarkEnd w:id="1286"/>
      <w:bookmarkEnd w:id="128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88" w:name="_Toc439170719"/>
      <w:bookmarkStart w:id="1289" w:name="_Toc439172821"/>
      <w:bookmarkStart w:id="1290" w:name="_Toc439173263"/>
      <w:bookmarkStart w:id="1291" w:name="_Toc439238259"/>
      <w:bookmarkStart w:id="1292" w:name="_Toc439252807"/>
      <w:bookmarkStart w:id="1293" w:name="_Toc439323780"/>
      <w:bookmarkStart w:id="1294" w:name="_Toc440357178"/>
      <w:bookmarkStart w:id="1295" w:name="_Toc440359730"/>
      <w:bookmarkStart w:id="1296" w:name="_Toc440632194"/>
      <w:bookmarkStart w:id="1297" w:name="_Toc440876014"/>
      <w:bookmarkStart w:id="1298" w:name="_Toc441131042"/>
      <w:bookmarkStart w:id="1299" w:name="_Toc447269859"/>
      <w:bookmarkStart w:id="1300" w:name="_Toc462735407"/>
      <w:r w:rsidRPr="007857E5">
        <w:rPr>
          <w:szCs w:val="24"/>
        </w:rPr>
        <w:lastRenderedPageBreak/>
        <w:t>Инструкции по заполнению</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ED7074">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1" w:name="_Ref93268095"/>
      <w:bookmarkStart w:id="1302" w:name="_Ref93268099"/>
      <w:bookmarkStart w:id="1303" w:name="_Toc98253958"/>
      <w:bookmarkStart w:id="1304" w:name="_Toc165173884"/>
      <w:bookmarkStart w:id="1305" w:name="_Toc423423678"/>
      <w:bookmarkStart w:id="1306" w:name="_Ref440272510"/>
      <w:bookmarkStart w:id="1307" w:name="_Ref440274961"/>
      <w:bookmarkStart w:id="1308" w:name="_Toc462735408"/>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2F55A4">
        <w:rPr>
          <w:color w:val="000000"/>
        </w:rPr>
        <w:t>6</w:t>
      </w:r>
      <w:r w:rsidRPr="00F647F7">
        <w:rPr>
          <w:color w:val="000000"/>
        </w:rPr>
        <w:t>)</w:t>
      </w:r>
      <w:bookmarkEnd w:id="1301"/>
      <w:bookmarkEnd w:id="1302"/>
      <w:bookmarkEnd w:id="1303"/>
      <w:bookmarkEnd w:id="1304"/>
      <w:bookmarkEnd w:id="1305"/>
      <w:bookmarkEnd w:id="1306"/>
      <w:bookmarkEnd w:id="1307"/>
      <w:bookmarkEnd w:id="130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09" w:name="_Toc90385125"/>
      <w:bookmarkStart w:id="1310" w:name="_Toc439170705"/>
      <w:bookmarkStart w:id="1311" w:name="_Toc439172807"/>
      <w:bookmarkStart w:id="1312" w:name="_Toc439173268"/>
      <w:bookmarkStart w:id="1313" w:name="_Toc439238264"/>
      <w:bookmarkStart w:id="1314" w:name="_Toc439252812"/>
      <w:bookmarkStart w:id="1315" w:name="_Toc439323785"/>
      <w:bookmarkStart w:id="1316" w:name="_Toc440357183"/>
      <w:bookmarkStart w:id="1317" w:name="_Toc440359735"/>
      <w:bookmarkStart w:id="1318" w:name="_Toc440632199"/>
      <w:bookmarkStart w:id="1319" w:name="_Toc440876016"/>
      <w:bookmarkStart w:id="1320" w:name="_Toc441131044"/>
      <w:bookmarkStart w:id="1321" w:name="_Toc447269861"/>
      <w:bookmarkStart w:id="1322" w:name="_Toc462735409"/>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2F55A4">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D35501">
            <w:pPr>
              <w:pStyle w:val="aff1"/>
              <w:numPr>
                <w:ilvl w:val="0"/>
                <w:numId w:val="61"/>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D35501">
            <w:pPr>
              <w:pStyle w:val="aff1"/>
              <w:numPr>
                <w:ilvl w:val="0"/>
                <w:numId w:val="61"/>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D35501">
            <w:pPr>
              <w:pStyle w:val="aff1"/>
              <w:numPr>
                <w:ilvl w:val="0"/>
                <w:numId w:val="61"/>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23" w:name="_Toc90385126"/>
      <w:bookmarkStart w:id="1324" w:name="_Toc98253959"/>
      <w:bookmarkStart w:id="1325" w:name="_Toc157248211"/>
      <w:bookmarkStart w:id="1326" w:name="_Toc157496580"/>
      <w:bookmarkStart w:id="1327" w:name="_Toc158206119"/>
      <w:bookmarkStart w:id="1328" w:name="_Toc164057804"/>
      <w:bookmarkStart w:id="1329" w:name="_Toc164137154"/>
      <w:bookmarkStart w:id="1330" w:name="_Toc164161314"/>
      <w:bookmarkStart w:id="1331" w:name="_Toc165173885"/>
      <w:r>
        <w:rPr>
          <w:b/>
          <w:szCs w:val="24"/>
        </w:rPr>
        <w:br w:type="page"/>
      </w:r>
    </w:p>
    <w:p w:rsidR="00635719" w:rsidRPr="00D904EF" w:rsidRDefault="00635719" w:rsidP="00635719">
      <w:pPr>
        <w:pStyle w:val="3"/>
        <w:rPr>
          <w:szCs w:val="24"/>
        </w:rPr>
      </w:pPr>
      <w:bookmarkStart w:id="1332" w:name="_Toc439170706"/>
      <w:bookmarkStart w:id="1333" w:name="_Toc439172808"/>
      <w:bookmarkStart w:id="1334" w:name="_Toc439173269"/>
      <w:bookmarkStart w:id="1335" w:name="_Toc439238265"/>
      <w:bookmarkStart w:id="1336" w:name="_Toc439252813"/>
      <w:bookmarkStart w:id="1337" w:name="_Toc439323786"/>
      <w:bookmarkStart w:id="1338" w:name="_Toc440357184"/>
      <w:bookmarkStart w:id="1339" w:name="_Toc440359736"/>
      <w:bookmarkStart w:id="1340" w:name="_Toc440632200"/>
      <w:bookmarkStart w:id="1341" w:name="_Toc440876017"/>
      <w:bookmarkStart w:id="1342" w:name="_Toc441131045"/>
      <w:bookmarkStart w:id="1343" w:name="_Toc447269862"/>
      <w:bookmarkStart w:id="1344" w:name="_Toc462735410"/>
      <w:r w:rsidRPr="00D904EF">
        <w:rPr>
          <w:szCs w:val="24"/>
        </w:rPr>
        <w:lastRenderedPageBreak/>
        <w:t>Инструкции по заполнению</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63E64">
        <w:rPr>
          <w:sz w:val="24"/>
          <w:szCs w:val="24"/>
        </w:rPr>
        <w:fldChar w:fldCharType="begin"/>
      </w:r>
      <w:r w:rsidR="00D90031">
        <w:rPr>
          <w:sz w:val="24"/>
          <w:szCs w:val="24"/>
        </w:rPr>
        <w:instrText xml:space="preserve"> REF _Ref191386461 \r \h </w:instrText>
      </w:r>
      <w:r w:rsidR="00763E64">
        <w:rPr>
          <w:sz w:val="24"/>
          <w:szCs w:val="24"/>
        </w:rPr>
      </w:r>
      <w:r w:rsidR="00763E64">
        <w:rPr>
          <w:sz w:val="24"/>
          <w:szCs w:val="24"/>
        </w:rPr>
        <w:fldChar w:fldCharType="separate"/>
      </w:r>
      <w:r w:rsidR="00ED7074">
        <w:rPr>
          <w:sz w:val="24"/>
          <w:szCs w:val="24"/>
        </w:rPr>
        <w:t>3.3.10</w:t>
      </w:r>
      <w:r w:rsidR="00763E64">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ED7074">
        <w:rPr>
          <w:sz w:val="24"/>
          <w:szCs w:val="24"/>
        </w:rPr>
        <w:t>5.1</w:t>
      </w:r>
      <w:r w:rsidR="00763E64">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63E64">
        <w:rPr>
          <w:sz w:val="24"/>
          <w:szCs w:val="24"/>
        </w:rPr>
        <w:fldChar w:fldCharType="begin"/>
      </w:r>
      <w:r w:rsidR="00D90031">
        <w:rPr>
          <w:sz w:val="24"/>
          <w:szCs w:val="24"/>
        </w:rPr>
        <w:instrText xml:space="preserve"> REF _Ref440274337 \r \h </w:instrText>
      </w:r>
      <w:r w:rsidR="00763E64">
        <w:rPr>
          <w:sz w:val="24"/>
          <w:szCs w:val="24"/>
        </w:rPr>
      </w:r>
      <w:r w:rsidR="00763E64">
        <w:rPr>
          <w:sz w:val="24"/>
          <w:szCs w:val="24"/>
        </w:rPr>
        <w:fldChar w:fldCharType="separate"/>
      </w:r>
      <w:r w:rsidR="00ED7074">
        <w:rPr>
          <w:sz w:val="24"/>
          <w:szCs w:val="24"/>
        </w:rPr>
        <w:t>5.2</w:t>
      </w:r>
      <w:r w:rsidR="00763E64">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763E64">
        <w:rPr>
          <w:sz w:val="24"/>
          <w:szCs w:val="24"/>
        </w:rPr>
        <w:fldChar w:fldCharType="begin"/>
      </w:r>
      <w:r w:rsidR="00D90031">
        <w:rPr>
          <w:sz w:val="24"/>
          <w:szCs w:val="24"/>
        </w:rPr>
        <w:instrText xml:space="preserve"> REF _Ref440274366 \r \h </w:instrText>
      </w:r>
      <w:r w:rsidR="00763E64">
        <w:rPr>
          <w:sz w:val="24"/>
          <w:szCs w:val="24"/>
        </w:rPr>
      </w:r>
      <w:r w:rsidR="00763E64">
        <w:rPr>
          <w:sz w:val="24"/>
          <w:szCs w:val="24"/>
        </w:rPr>
        <w:fldChar w:fldCharType="separate"/>
      </w:r>
      <w:r w:rsidR="00ED7074">
        <w:rPr>
          <w:sz w:val="24"/>
          <w:szCs w:val="24"/>
        </w:rPr>
        <w:t>5.4</w:t>
      </w:r>
      <w:r w:rsidR="00763E64">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345" w:name="_Toc426108836"/>
      <w:bookmarkStart w:id="1346" w:name="_Ref441574460"/>
      <w:bookmarkStart w:id="1347" w:name="_Ref441574649"/>
      <w:bookmarkStart w:id="1348" w:name="_Toc441575251"/>
      <w:bookmarkStart w:id="1349" w:name="_Ref442187883"/>
      <w:bookmarkStart w:id="1350" w:name="_Toc462735411"/>
      <w:r w:rsidRPr="00CC5A3A">
        <w:lastRenderedPageBreak/>
        <w:t>Расписка  сдачи-приемки соглашения о неустойке (форма 1</w:t>
      </w:r>
      <w:r w:rsidR="002F55A4">
        <w:t>7</w:t>
      </w:r>
      <w:r w:rsidRPr="00CC5A3A">
        <w:t>)</w:t>
      </w:r>
      <w:bookmarkEnd w:id="1345"/>
      <w:bookmarkEnd w:id="1346"/>
      <w:bookmarkEnd w:id="1347"/>
      <w:bookmarkEnd w:id="1348"/>
      <w:bookmarkEnd w:id="1349"/>
      <w:bookmarkEnd w:id="1350"/>
    </w:p>
    <w:p w:rsidR="008D1B83" w:rsidRPr="00CC5A3A" w:rsidRDefault="008D1B83" w:rsidP="008D1B83">
      <w:pPr>
        <w:pStyle w:val="3"/>
        <w:rPr>
          <w:szCs w:val="24"/>
        </w:rPr>
      </w:pPr>
      <w:bookmarkStart w:id="1351" w:name="_Toc426108837"/>
      <w:bookmarkStart w:id="1352" w:name="_Ref441574456"/>
      <w:bookmarkStart w:id="1353" w:name="_Toc441575252"/>
      <w:bookmarkStart w:id="1354" w:name="_Toc447269864"/>
      <w:bookmarkStart w:id="1355" w:name="_Toc462735412"/>
      <w:r w:rsidRPr="00CC5A3A">
        <w:rPr>
          <w:szCs w:val="24"/>
        </w:rPr>
        <w:t xml:space="preserve">Форма Расписки  сдачи-приемки </w:t>
      </w:r>
      <w:bookmarkEnd w:id="1351"/>
      <w:r w:rsidRPr="00CC5A3A">
        <w:rPr>
          <w:szCs w:val="24"/>
        </w:rPr>
        <w:t>соглашения о неустойке</w:t>
      </w:r>
      <w:bookmarkEnd w:id="1352"/>
      <w:bookmarkEnd w:id="1353"/>
      <w:bookmarkEnd w:id="1354"/>
      <w:bookmarkEnd w:id="1355"/>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D35501">
      <w:pPr>
        <w:pStyle w:val="26"/>
        <w:pageBreakBefore/>
        <w:numPr>
          <w:ilvl w:val="2"/>
          <w:numId w:val="79"/>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356" w:name="_Toc426108838"/>
      <w:bookmarkStart w:id="1357" w:name="_Toc441575253"/>
      <w:bookmarkStart w:id="1358" w:name="_Toc447269865"/>
      <w:bookmarkStart w:id="1359" w:name="_Toc462735413"/>
      <w:r w:rsidRPr="00CC5A3A">
        <w:rPr>
          <w:szCs w:val="24"/>
        </w:rPr>
        <w:lastRenderedPageBreak/>
        <w:t>Инструкции по заполнению</w:t>
      </w:r>
      <w:bookmarkEnd w:id="1356"/>
      <w:bookmarkEnd w:id="1357"/>
      <w:bookmarkEnd w:id="1358"/>
      <w:bookmarkEnd w:id="1359"/>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D35501">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D35501">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D35501">
      <w:pPr>
        <w:pStyle w:val="aff6"/>
        <w:numPr>
          <w:ilvl w:val="0"/>
          <w:numId w:val="81"/>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501" w:rsidRDefault="00D35501">
      <w:pPr>
        <w:spacing w:line="240" w:lineRule="auto"/>
      </w:pPr>
      <w:r>
        <w:separator/>
      </w:r>
    </w:p>
  </w:endnote>
  <w:endnote w:type="continuationSeparator" w:id="0">
    <w:p w:rsidR="00D35501" w:rsidRDefault="00D35501">
      <w:pPr>
        <w:spacing w:line="240" w:lineRule="auto"/>
      </w:pPr>
      <w:r>
        <w:continuationSeparator/>
      </w:r>
    </w:p>
  </w:endnote>
  <w:endnote w:id="1">
    <w:p w:rsidR="002F55A4" w:rsidRDefault="002F55A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F55A4" w:rsidRDefault="002F55A4">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Pr="00FA0376" w:rsidRDefault="002F55A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74B44">
      <w:rPr>
        <w:noProof/>
        <w:sz w:val="16"/>
        <w:szCs w:val="16"/>
        <w:lang w:eastAsia="ru-RU"/>
      </w:rPr>
      <w:t>17</w:t>
    </w:r>
    <w:r w:rsidRPr="00FA0376">
      <w:rPr>
        <w:sz w:val="16"/>
        <w:szCs w:val="16"/>
        <w:lang w:eastAsia="ru-RU"/>
      </w:rPr>
      <w:fldChar w:fldCharType="end"/>
    </w:r>
  </w:p>
  <w:p w:rsidR="002F55A4" w:rsidRPr="00EE0539" w:rsidRDefault="002F55A4"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F93FFA">
      <w:rPr>
        <w:sz w:val="18"/>
        <w:szCs w:val="18"/>
      </w:rPr>
      <w:t xml:space="preserve">заключения </w:t>
    </w:r>
    <w:r w:rsidR="00F93FFA" w:rsidRPr="00F93FFA">
      <w:rPr>
        <w:snapToGrid w:val="0"/>
        <w:sz w:val="18"/>
        <w:szCs w:val="18"/>
      </w:rPr>
      <w:t xml:space="preserve">Договора на </w:t>
    </w:r>
    <w:r w:rsidR="00F93FFA" w:rsidRPr="00F93FFA">
      <w:rPr>
        <w:sz w:val="18"/>
        <w:szCs w:val="18"/>
      </w:rPr>
      <w:t xml:space="preserve">изготовление и поставку </w:t>
    </w:r>
    <w:proofErr w:type="spellStart"/>
    <w:r w:rsidR="00F93FFA" w:rsidRPr="00F93FFA">
      <w:rPr>
        <w:sz w:val="18"/>
        <w:szCs w:val="18"/>
      </w:rPr>
      <w:t>брендированной</w:t>
    </w:r>
    <w:proofErr w:type="spellEnd"/>
    <w:r w:rsidR="00F93FFA" w:rsidRPr="00F93FFA">
      <w:rPr>
        <w:sz w:val="18"/>
        <w:szCs w:val="18"/>
      </w:rPr>
      <w:t xml:space="preserve"> продукции</w:t>
    </w:r>
    <w:r w:rsidR="00F93FFA" w:rsidRPr="00F93FFA">
      <w:rPr>
        <w:snapToGrid w:val="0"/>
        <w:sz w:val="18"/>
        <w:szCs w:val="18"/>
      </w:rPr>
      <w:t xml:space="preserve"> 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501" w:rsidRDefault="00D35501">
      <w:pPr>
        <w:spacing w:line="240" w:lineRule="auto"/>
      </w:pPr>
      <w:r>
        <w:separator/>
      </w:r>
    </w:p>
  </w:footnote>
  <w:footnote w:type="continuationSeparator" w:id="0">
    <w:p w:rsidR="00D35501" w:rsidRDefault="00D35501">
      <w:pPr>
        <w:spacing w:line="240" w:lineRule="auto"/>
      </w:pPr>
      <w:r>
        <w:continuationSeparator/>
      </w:r>
    </w:p>
  </w:footnote>
  <w:footnote w:id="1">
    <w:p w:rsidR="002F55A4" w:rsidRDefault="002F55A4"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Pr="00930031" w:rsidRDefault="002F55A4"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5A4" w:rsidRDefault="002F55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2">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3">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6">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5">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8">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19">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1">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2">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3">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7">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0"/>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num>
  <w:num w:numId="22">
    <w:abstractNumId w:val="125"/>
  </w:num>
  <w:num w:numId="23">
    <w:abstractNumId w:val="97"/>
  </w:num>
  <w:num w:numId="24">
    <w:abstractNumId w:val="127"/>
  </w:num>
  <w:num w:numId="25">
    <w:abstractNumId w:val="115"/>
  </w:num>
  <w:num w:numId="26">
    <w:abstractNumId w:val="106"/>
  </w:num>
  <w:num w:numId="27">
    <w:abstractNumId w:val="75"/>
  </w:num>
  <w:num w:numId="28">
    <w:abstractNumId w:val="96"/>
  </w:num>
  <w:num w:numId="29">
    <w:abstractNumId w:val="128"/>
  </w:num>
  <w:num w:numId="30">
    <w:abstractNumId w:val="91"/>
  </w:num>
  <w:num w:numId="31">
    <w:abstractNumId w:val="92"/>
  </w:num>
  <w:num w:numId="32">
    <w:abstractNumId w:val="113"/>
  </w:num>
  <w:num w:numId="33">
    <w:abstractNumId w:val="131"/>
  </w:num>
  <w:num w:numId="34">
    <w:abstractNumId w:val="117"/>
  </w:num>
  <w:num w:numId="35">
    <w:abstractNumId w:val="105"/>
  </w:num>
  <w:num w:numId="36">
    <w:abstractNumId w:val="78"/>
  </w:num>
  <w:num w:numId="37">
    <w:abstractNumId w:val="80"/>
  </w:num>
  <w:num w:numId="38">
    <w:abstractNumId w:val="87"/>
  </w:num>
  <w:num w:numId="39">
    <w:abstractNumId w:val="93"/>
  </w:num>
  <w:num w:numId="40">
    <w:abstractNumId w:val="103"/>
  </w:num>
  <w:num w:numId="41">
    <w:abstractNumId w:val="82"/>
  </w:num>
  <w:num w:numId="42">
    <w:abstractNumId w:val="77"/>
  </w:num>
  <w:num w:numId="43">
    <w:abstractNumId w:val="130"/>
  </w:num>
  <w:num w:numId="44">
    <w:abstractNumId w:val="99"/>
  </w:num>
  <w:num w:numId="45">
    <w:abstractNumId w:val="123"/>
  </w:num>
  <w:num w:numId="46">
    <w:abstractNumId w:val="0"/>
  </w:num>
  <w:num w:numId="47">
    <w:abstractNumId w:val="107"/>
  </w:num>
  <w:num w:numId="48">
    <w:abstractNumId w:val="120"/>
  </w:num>
  <w:num w:numId="49">
    <w:abstractNumId w:val="124"/>
  </w:num>
  <w:num w:numId="50">
    <w:abstractNumId w:val="116"/>
  </w:num>
  <w:num w:numId="51">
    <w:abstractNumId w:val="135"/>
  </w:num>
  <w:num w:numId="52">
    <w:abstractNumId w:val="119"/>
  </w:num>
  <w:num w:numId="53">
    <w:abstractNumId w:val="79"/>
  </w:num>
  <w:num w:numId="54">
    <w:abstractNumId w:val="126"/>
  </w:num>
  <w:num w:numId="55">
    <w:abstractNumId w:val="98"/>
  </w:num>
  <w:num w:numId="56">
    <w:abstractNumId w:val="81"/>
  </w:num>
  <w:num w:numId="57">
    <w:abstractNumId w:val="83"/>
  </w:num>
  <w:num w:numId="58">
    <w:abstractNumId w:val="71"/>
  </w:num>
  <w:num w:numId="59">
    <w:abstractNumId w:val="102"/>
  </w:num>
  <w:num w:numId="60">
    <w:abstractNumId w:val="112"/>
  </w:num>
  <w:num w:numId="61">
    <w:abstractNumId w:val="72"/>
  </w:num>
  <w:num w:numId="62">
    <w:abstractNumId w:val="89"/>
  </w:num>
  <w:num w:numId="63">
    <w:abstractNumId w:val="73"/>
  </w:num>
  <w:num w:numId="64">
    <w:abstractNumId w:val="132"/>
  </w:num>
  <w:num w:numId="65">
    <w:abstractNumId w:val="95"/>
  </w:num>
  <w:num w:numId="6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2"/>
  </w:num>
  <w:num w:numId="68">
    <w:abstractNumId w:val="129"/>
    <w:lvlOverride w:ilvl="0">
      <w:startOverride w:val="1"/>
    </w:lvlOverride>
  </w:num>
  <w:num w:numId="69">
    <w:abstractNumId w:val="76"/>
  </w:num>
  <w:num w:numId="70">
    <w:abstractNumId w:val="134"/>
  </w:num>
  <w:num w:numId="71">
    <w:abstractNumId w:val="85"/>
  </w:num>
  <w:num w:numId="72">
    <w:abstractNumId w:val="109"/>
  </w:num>
  <w:num w:numId="73">
    <w:abstractNumId w:val="94"/>
  </w:num>
  <w:num w:numId="74">
    <w:abstractNumId w:val="111"/>
  </w:num>
  <w:num w:numId="75">
    <w:abstractNumId w:val="1"/>
    <w:lvlOverride w:ilvl="0">
      <w:startOverride w:val="6"/>
    </w:lvlOverride>
    <w:lvlOverride w:ilvl="1">
      <w:startOverride w:val="4"/>
    </w:lvlOverride>
    <w:lvlOverride w:ilvl="2">
      <w:startOverride w:val="3"/>
    </w:lvlOverride>
    <w:lvlOverride w:ilvl="3">
      <w:startOverride w:val="1"/>
    </w:lvlOverride>
  </w:num>
  <w:num w:numId="76">
    <w:abstractNumId w:val="121"/>
  </w:num>
  <w:num w:numId="77">
    <w:abstractNumId w:val="133"/>
  </w:num>
  <w:num w:numId="78">
    <w:abstractNumId w:val="88"/>
  </w:num>
  <w:num w:numId="79">
    <w:abstractNumId w:val="110"/>
  </w:num>
  <w:num w:numId="80">
    <w:abstractNumId w:val="114"/>
  </w:num>
  <w:num w:numId="81">
    <w:abstractNumId w:val="104"/>
  </w:num>
  <w:num w:numId="82">
    <w:abstractNumId w:val="108"/>
  </w:num>
  <w:num w:numId="83">
    <w:abstractNumId w:val="10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77B63"/>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2F55A4"/>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33F48"/>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1C08"/>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4B44"/>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3C2A"/>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5501"/>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D7074"/>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3FFA"/>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F5FD5-B046-4D48-9A03-FC789782E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83</Pages>
  <Words>24389</Words>
  <Characters>139023</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163086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23</cp:revision>
  <cp:lastPrinted>2015-12-29T14:27:00Z</cp:lastPrinted>
  <dcterms:created xsi:type="dcterms:W3CDTF">2016-04-01T06:18:00Z</dcterms:created>
  <dcterms:modified xsi:type="dcterms:W3CDTF">2016-09-27T08:25:00Z</dcterms:modified>
</cp:coreProperties>
</file>